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0479D73" w14:textId="1FB2EFA6" w:rsidR="00276048" w:rsidRPr="00794EBB" w:rsidRDefault="00000000" w:rsidP="00276048">
      <w:pPr>
        <w:rPr>
          <w:rFonts w:ascii="Tahoma" w:hAnsi="Tahoma" w:cs="Tahoma"/>
          <w:b/>
          <w:bCs/>
        </w:rPr>
      </w:pPr>
      <w:sdt>
        <w:sdtPr>
          <w:rPr>
            <w:rFonts w:ascii="Tahoma" w:eastAsiaTheme="minorEastAsia" w:hAnsi="Tahoma" w:cs="Tahoma"/>
            <w:b/>
            <w:bCs/>
            <w:i/>
            <w:iCs/>
            <w:color w:val="000000" w:themeColor="text1"/>
            <w:shd w:val="clear" w:color="auto" w:fill="FFF2CC" w:themeFill="accent4" w:themeFillTint="33"/>
            <w:lang w:eastAsia="en-US"/>
          </w:rPr>
          <w:id w:val="1968470955"/>
          <w:placeholder>
            <w:docPart w:val="1678E3E7024E4ADC943A421AEEFEE4AE"/>
          </w:placeholder>
          <w:comboBox>
            <w:listItem w:displayText="Επιλέξτε ΚΥΤ/ΚΕΔ/ΕΔΠΦΑΑ" w:value="Επιλέξτε ΚΥΤ/ΚΕΔ/ΕΔΠΦΑΑ"/>
            <w:listItem w:displayText="Κλειστή Ελεγχόμενη Δομή Κω" w:value="Κλειστή Ελεγχόμενη Δομή Κω"/>
            <w:listItem w:displayText="Κλειστή Ελεγχόμενη Δομή Λέρου" w:value="Κλειστή Ελεγχόμενη Δομή Λέρου"/>
            <w:listItem w:displayText="Κλειστή Ελεγχόμενη Δομή Λέσβου" w:value="Κλειστή Ελεγχόμενη Δομή Λέσβου"/>
            <w:listItem w:displayText="Κλειστή Ελεγχόμενη Δομή Σάμου" w:value="Κλειστή Ελεγχόμενη Δομή Σάμου"/>
            <w:listItem w:displayText="Κέντρο Υποδοχής και Ταυτοποίησης Φυλακίου" w:value="Κέντρο Υποδοχής και Ταυτοποίησης Φυλακίου"/>
            <w:listItem w:displayText="Κλειστή Ελεγχόμενη Δομή Χίου" w:value="Κλειστή Ελεγχόμενη Δομή Χίου"/>
            <w:listItem w:displayText="Κέντρο Υποδοχής και Ταυτοποίησης &amp; Ελεγχόμενη Δομή Προσωρινής Φιλοξενίας Αιτούντων Άσυλο Διαβατών" w:value="Κέντρο Υποδοχής και Ταυτοποίησης &amp; Ελεγχόμενη Δομή Προσωρινής Φιλοξενίας Αιτούντων Άσυλο Διαβατών"/>
            <w:listItem w:displayText="Κέντρο Υποδοχής και Ταυτοποίησης &amp; Ελεγχόμενη Δομή Προσωρινής Φιλοξενίας Αιτούντων Άσυλο Μαλακάσας" w:value="Κέντρο Υποδοχής και Ταυτοποίησης &amp; Ελεγχόμενη Δομή Προσωρινής Φιλοξενίας Αιτούντων Άσυλο Μαλακάσας"/>
            <w:listItem w:displayText="Ελεγχόμενη Δομή Προσωρινής Φιλοξενίας αιτούντων άσυλο Δυτικής Λέσβου" w:value="Ελεγχόμενη Δομή Προσωρινής Φιλοξενίας αιτούντων άσυλο Δυτικής Λέσβου"/>
            <w:listItem w:displayText="ΕΔΠΦΑΑ Σχιστού" w:value="ΕΔΠΦΑΑ Σχιστού"/>
            <w:listItem w:displayText="ΕΔΠΦΑΑ Βόλου" w:value="ΕΔΠΦΑΑ Βόλου"/>
            <w:listItem w:displayText="ΕΔΠΦΑΑ Θερμοπυλών" w:value="ΕΔΠΦΑΑ Θερμοπυλών"/>
            <w:listItem w:displayText="ΕΔΠΦΑΑ Κουτσόχερου" w:value="ΕΔΠΦΑΑ Κουτσόχερου"/>
            <w:listItem w:displayText="ΕΔΠΦΑΑ Θήβας" w:value="ΕΔΠΦΑΑ Θήβας"/>
            <w:listItem w:displayText="ΕΔΠΦΑΑ Κυλλήνης" w:value="ΕΔΠΦΑΑ Κυλλήνης"/>
            <w:listItem w:displayText="ΕΔΠΦΑΑ Οινοφύτων" w:value="ΕΔΠΦΑΑ Οινοφύτων"/>
            <w:listItem w:displayText="ΕΔΠΦΑΑ Ριτσώνας" w:value="ΕΔΠΦΑΑ Ριτσώνας"/>
            <w:listItem w:displayText="ΕΔΠΦΑΑ Κορίνθου" w:value="ΕΔΠΦΑΑ Κορίνθου"/>
            <w:listItem w:displayText="ΕΔΠΦΑΑ Πύργου" w:value="ΕΔΠΦΑΑ Πύργου"/>
            <w:listItem w:displayText="ΕΔΠΦΑΑ Ελευσίνας" w:value="ΕΔΠΦΑΑ Ελευσίνας"/>
            <w:listItem w:displayText="ΕΔΠΦΑΑ Λαγκαδικίων" w:value="ΕΔΠΦΑΑ Λαγκαδικίων"/>
            <w:listItem w:displayText="ΕΔΠΦΑΑ Βαγιοχωρίου" w:value="ΕΔΠΦΑΑ Βαγιοχωρίου"/>
            <w:listItem w:displayText="ΕΔΠΦΑΑ Αλεξάνδρειας" w:value="ΕΔΠΦΑΑ Αλεξάνδρειας"/>
            <w:listItem w:displayText="ΕΔΠΦΑΑ Βέροιας" w:value="ΕΔΠΦΑΑ Βέροιας"/>
            <w:listItem w:displayText="ΕΔΠΦΑΑ Δράμας" w:value="ΕΔΠΦΑΑ Δράμας"/>
            <w:listItem w:displayText="ΕΔΠΦΑΑ Καβάλας" w:value="ΕΔΠΦΑΑ Καβάλας"/>
            <w:listItem w:displayText="ΕΔΠΦΑΑ Σερρών" w:value="ΕΔΠΦΑΑ Σερρών"/>
            <w:listItem w:displayText="ΕΔΠΦΑΑ Σιντικής" w:value="ΕΔΠΦΑΑ Σιντικής"/>
            <w:listItem w:displayText="ΕΔΠΦΑΑ Αγίας Ελένης" w:value="ΕΔΠΦΑΑ Αγίας Ελένης"/>
            <w:listItem w:displayText="ΕΔΠΦΑΑ Κατσικά" w:value="ΕΔΠΦΑΑ Κατσικά"/>
            <w:listItem w:displayText="ΕΔΠΦΑΑ Φιλιππιάδας" w:value="ΕΔΠΦΑΑ Φιλιππιάδας"/>
            <w:listItem w:displayText="ΕΔΠΦΑΑ Πολυκάστρου" w:value="ΕΔΠΦΑΑ Πολυκάστρου"/>
          </w:comboBox>
        </w:sdtPr>
        <w:sdtContent>
          <w:r w:rsidR="00276048" w:rsidRPr="00CB7241">
            <w:rPr>
              <w:rFonts w:ascii="Tahoma" w:eastAsiaTheme="minorEastAsia" w:hAnsi="Tahoma" w:cs="Tahoma"/>
              <w:b/>
              <w:bCs/>
              <w:i/>
              <w:iCs/>
              <w:color w:val="000000" w:themeColor="text1"/>
              <w:shd w:val="clear" w:color="auto" w:fill="FFF2CC" w:themeFill="accent4" w:themeFillTint="33"/>
              <w:lang w:eastAsia="en-US"/>
            </w:rPr>
            <w:t>Επιλέξτε ΚΥΤ/ΚΕΔ/ΕΔΠΦΑΑ</w:t>
          </w:r>
        </w:sdtContent>
      </w:sdt>
      <w:r w:rsidR="00276048" w:rsidRPr="00794EBB">
        <w:rPr>
          <w:rFonts w:ascii="Tahoma" w:eastAsia="Calibri" w:hAnsi="Tahoma" w:cs="Tahoma"/>
          <w:b/>
          <w:bCs/>
          <w:kern w:val="0"/>
          <w:lang w:eastAsia="en-US"/>
        </w:rPr>
        <w:t xml:space="preserve">                                                            </w:t>
      </w:r>
      <w:r w:rsidR="000247D2" w:rsidRPr="00794EBB">
        <w:rPr>
          <w:rFonts w:ascii="Tahoma" w:eastAsia="Calibri" w:hAnsi="Tahoma" w:cs="Tahoma"/>
          <w:b/>
          <w:bCs/>
          <w:kern w:val="0"/>
          <w:lang w:eastAsia="en-US"/>
        </w:rPr>
        <w:t>Ημερομηνία:</w:t>
      </w:r>
      <w:r w:rsidR="00276048" w:rsidRPr="00794EBB">
        <w:rPr>
          <w:rFonts w:ascii="Tahoma" w:eastAsia="Calibri" w:hAnsi="Tahoma" w:cs="Tahoma"/>
          <w:b/>
          <w:bCs/>
          <w:kern w:val="0"/>
          <w:lang w:eastAsia="en-US"/>
        </w:rPr>
        <w:t xml:space="preserve"> </w:t>
      </w:r>
      <w:proofErr w:type="spellStart"/>
      <w:r w:rsidR="00276048" w:rsidRPr="00794EBB">
        <w:rPr>
          <w:rFonts w:ascii="Tahoma" w:eastAsia="Calibri" w:hAnsi="Tahoma" w:cs="Tahoma"/>
          <w:b/>
          <w:bCs/>
          <w:kern w:val="0"/>
          <w:lang w:eastAsia="en-US"/>
        </w:rPr>
        <w:t>ημ</w:t>
      </w:r>
      <w:proofErr w:type="spellEnd"/>
      <w:r w:rsidR="00276048" w:rsidRPr="00794EBB">
        <w:rPr>
          <w:rFonts w:ascii="Tahoma" w:eastAsia="Calibri" w:hAnsi="Tahoma" w:cs="Tahoma"/>
          <w:b/>
          <w:bCs/>
          <w:kern w:val="0"/>
          <w:lang w:eastAsia="en-US"/>
        </w:rPr>
        <w:t xml:space="preserve">/μ/έτος                                                                                                                                      </w:t>
      </w:r>
    </w:p>
    <w:p w14:paraId="168E20B8" w14:textId="77777777" w:rsidR="002D0A60" w:rsidRPr="008A2A6B" w:rsidRDefault="002D0A60" w:rsidP="10C45172">
      <w:pPr>
        <w:rPr>
          <w:rFonts w:ascii="Tahoma" w:hAnsi="Tahoma" w:cs="Tahoma"/>
        </w:rPr>
      </w:pPr>
    </w:p>
    <w:p w14:paraId="74BAE762" w14:textId="77777777" w:rsidR="00C026D6" w:rsidRPr="008A2A6B" w:rsidRDefault="00C026D6" w:rsidP="10C45172">
      <w:pPr>
        <w:rPr>
          <w:rFonts w:ascii="Tahoma" w:hAnsi="Tahoma" w:cs="Tahoma"/>
        </w:rPr>
      </w:pPr>
    </w:p>
    <w:p w14:paraId="0B734EB0" w14:textId="77777777" w:rsidR="00C026D6" w:rsidRPr="008A2A6B" w:rsidRDefault="00C026D6" w:rsidP="10C45172">
      <w:pPr>
        <w:rPr>
          <w:rFonts w:ascii="Tahoma" w:hAnsi="Tahoma" w:cs="Tahoma"/>
        </w:rPr>
      </w:pPr>
    </w:p>
    <w:p w14:paraId="1735E28D" w14:textId="02565FCF" w:rsidR="00C026D6" w:rsidRPr="008A2A6B" w:rsidRDefault="00F512C2" w:rsidP="00F512C2">
      <w:pPr>
        <w:jc w:val="center"/>
        <w:rPr>
          <w:rFonts w:ascii="Tahoma" w:hAnsi="Tahoma" w:cs="Tahoma"/>
          <w:sz w:val="22"/>
          <w:szCs w:val="22"/>
        </w:rPr>
      </w:pPr>
      <w:r w:rsidRPr="008A2A6B">
        <w:rPr>
          <w:rFonts w:ascii="Tahoma" w:hAnsi="Tahoma" w:cs="Tahoma"/>
          <w:b/>
          <w:bCs/>
          <w:sz w:val="22"/>
          <w:szCs w:val="22"/>
        </w:rPr>
        <w:t>ΠΑΡΑΠΟΜΠΗ ΓΙΑ ΒΙΟΧΗΜΙΚΟ ΕΛΕΓΧΟ</w:t>
      </w:r>
    </w:p>
    <w:p w14:paraId="2CCAD327" w14:textId="77777777" w:rsidR="0057781A" w:rsidRPr="00AA0B30" w:rsidRDefault="0057781A" w:rsidP="00F512C2">
      <w:pPr>
        <w:jc w:val="center"/>
        <w:rPr>
          <w:rFonts w:ascii="Tahoma" w:hAnsi="Tahoma" w:cs="Tahoma"/>
        </w:rPr>
      </w:pPr>
    </w:p>
    <w:p w14:paraId="4ECC92A9" w14:textId="77777777" w:rsidR="00AA0B30" w:rsidRPr="008A2A6B" w:rsidRDefault="00AA0B30" w:rsidP="00AA0B30">
      <w:pPr>
        <w:jc w:val="center"/>
        <w:rPr>
          <w:rFonts w:ascii="Tahoma" w:hAnsi="Tahoma" w:cs="Tahoma"/>
          <w:sz w:val="22"/>
          <w:szCs w:val="22"/>
        </w:rPr>
      </w:pPr>
      <w:r w:rsidRPr="006C50D8">
        <w:rPr>
          <w:rFonts w:ascii="Tahoma" w:hAnsi="Tahoma" w:cs="Tahoma"/>
          <w:sz w:val="22"/>
          <w:szCs w:val="22"/>
        </w:rPr>
        <w:t>Ο/Η παρακάτω αναφερόμενος/η παραπέμπεται για βιοχημικό έλεγχο:</w:t>
      </w:r>
    </w:p>
    <w:p w14:paraId="5C79FCBC" w14:textId="77777777" w:rsidR="004C2B8F" w:rsidRPr="00AA0B30" w:rsidRDefault="004C2B8F" w:rsidP="00F512C2">
      <w:pPr>
        <w:jc w:val="center"/>
        <w:rPr>
          <w:rFonts w:ascii="Tahoma" w:hAnsi="Tahoma" w:cs="Tahoma"/>
        </w:rPr>
      </w:pPr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5524"/>
        <w:gridCol w:w="4677"/>
      </w:tblGrid>
      <w:tr w:rsidR="003C3353" w:rsidRPr="008A2A6B" w14:paraId="707616CD" w14:textId="77777777" w:rsidTr="0B2E6D40">
        <w:tc>
          <w:tcPr>
            <w:tcW w:w="5524" w:type="dxa"/>
          </w:tcPr>
          <w:p w14:paraId="40BC881B" w14:textId="77777777" w:rsidR="003C3353" w:rsidRPr="00794EBB" w:rsidRDefault="003C3353">
            <w:pPr>
              <w:rPr>
                <w:rFonts w:ascii="Tahoma" w:hAnsi="Tahoma" w:cs="Tahoma"/>
                <w:lang w:val="el-GR"/>
              </w:rPr>
            </w:pPr>
            <w:proofErr w:type="spellStart"/>
            <w:r w:rsidRPr="00794EBB">
              <w:rPr>
                <w:rFonts w:ascii="Tahoma" w:hAnsi="Tahoma" w:cs="Tahoma"/>
                <w:b/>
                <w:bCs/>
              </w:rPr>
              <w:t>Όνομ</w:t>
            </w:r>
            <w:proofErr w:type="spellEnd"/>
            <w:r w:rsidRPr="00794EBB">
              <w:rPr>
                <w:rFonts w:ascii="Tahoma" w:hAnsi="Tahoma" w:cs="Tahoma"/>
                <w:b/>
                <w:bCs/>
              </w:rPr>
              <w:t>α</w:t>
            </w:r>
            <w:r w:rsidRPr="00794EBB">
              <w:rPr>
                <w:rFonts w:ascii="Tahoma" w:hAnsi="Tahoma" w:cs="Tahoma"/>
              </w:rPr>
              <w:t xml:space="preserve">: </w:t>
            </w:r>
          </w:p>
        </w:tc>
        <w:tc>
          <w:tcPr>
            <w:tcW w:w="4677" w:type="dxa"/>
          </w:tcPr>
          <w:p w14:paraId="1BBE5957" w14:textId="77777777" w:rsidR="003C3353" w:rsidRPr="00794EBB" w:rsidRDefault="003C3353">
            <w:pPr>
              <w:rPr>
                <w:rFonts w:ascii="Tahoma" w:hAnsi="Tahoma" w:cs="Tahoma"/>
                <w:lang w:val="el-GR"/>
              </w:rPr>
            </w:pPr>
            <w:proofErr w:type="spellStart"/>
            <w:r w:rsidRPr="00794EBB">
              <w:rPr>
                <w:rFonts w:ascii="Tahoma" w:hAnsi="Tahoma" w:cs="Tahoma"/>
                <w:b/>
                <w:bCs/>
              </w:rPr>
              <w:t>Χώρ</w:t>
            </w:r>
            <w:proofErr w:type="spellEnd"/>
            <w:r w:rsidRPr="00794EBB">
              <w:rPr>
                <w:rFonts w:ascii="Tahoma" w:hAnsi="Tahoma" w:cs="Tahoma"/>
                <w:b/>
                <w:bCs/>
              </w:rPr>
              <w:t>α κατα</w:t>
            </w:r>
            <w:proofErr w:type="spellStart"/>
            <w:r w:rsidRPr="00794EBB">
              <w:rPr>
                <w:rFonts w:ascii="Tahoma" w:hAnsi="Tahoma" w:cs="Tahoma"/>
                <w:b/>
                <w:bCs/>
              </w:rPr>
              <w:t>γωγής</w:t>
            </w:r>
            <w:proofErr w:type="spellEnd"/>
            <w:r w:rsidRPr="00794EBB">
              <w:rPr>
                <w:rFonts w:ascii="Tahoma" w:hAnsi="Tahoma" w:cs="Tahoma"/>
              </w:rPr>
              <w:t xml:space="preserve">: </w:t>
            </w:r>
          </w:p>
        </w:tc>
      </w:tr>
      <w:tr w:rsidR="003C3353" w:rsidRPr="008A2A6B" w14:paraId="79B59ABA" w14:textId="77777777" w:rsidTr="0B2E6D40">
        <w:tc>
          <w:tcPr>
            <w:tcW w:w="5524" w:type="dxa"/>
          </w:tcPr>
          <w:p w14:paraId="7D559926" w14:textId="77777777" w:rsidR="003C3353" w:rsidRPr="00794EBB" w:rsidRDefault="003C3353">
            <w:pPr>
              <w:rPr>
                <w:rFonts w:ascii="Tahoma" w:hAnsi="Tahoma" w:cs="Tahoma"/>
                <w:lang w:val="el-GR"/>
              </w:rPr>
            </w:pPr>
            <w:r w:rsidRPr="00794EBB">
              <w:rPr>
                <w:rFonts w:ascii="Tahoma" w:hAnsi="Tahoma" w:cs="Tahoma"/>
                <w:b/>
                <w:bCs/>
              </w:rPr>
              <w:t>Επ</w:t>
            </w:r>
            <w:proofErr w:type="spellStart"/>
            <w:r w:rsidRPr="00794EBB">
              <w:rPr>
                <w:rFonts w:ascii="Tahoma" w:hAnsi="Tahoma" w:cs="Tahoma"/>
                <w:b/>
                <w:bCs/>
              </w:rPr>
              <w:t>ώνυμο</w:t>
            </w:r>
            <w:proofErr w:type="spellEnd"/>
            <w:r w:rsidRPr="00794EBB">
              <w:rPr>
                <w:rFonts w:ascii="Tahoma" w:hAnsi="Tahoma" w:cs="Tahoma"/>
              </w:rPr>
              <w:t xml:space="preserve">: </w:t>
            </w:r>
          </w:p>
        </w:tc>
        <w:tc>
          <w:tcPr>
            <w:tcW w:w="4677" w:type="dxa"/>
          </w:tcPr>
          <w:p w14:paraId="57E14F8C" w14:textId="77777777" w:rsidR="003C3353" w:rsidRPr="00794EBB" w:rsidRDefault="003C3353">
            <w:pPr>
              <w:rPr>
                <w:rFonts w:ascii="Tahoma" w:hAnsi="Tahoma" w:cs="Tahoma"/>
                <w:lang w:val="el-GR"/>
              </w:rPr>
            </w:pPr>
            <w:r w:rsidRPr="00794EBB">
              <w:rPr>
                <w:rFonts w:ascii="Tahoma" w:hAnsi="Tahoma" w:cs="Tahoma"/>
                <w:b/>
                <w:bCs/>
              </w:rPr>
              <w:t>ΔΙΚΑ</w:t>
            </w:r>
            <w:r w:rsidRPr="00794EBB">
              <w:rPr>
                <w:rFonts w:ascii="Tahoma" w:hAnsi="Tahoma" w:cs="Tahoma"/>
              </w:rPr>
              <w:t xml:space="preserve">: </w:t>
            </w:r>
          </w:p>
        </w:tc>
      </w:tr>
      <w:tr w:rsidR="003C3353" w:rsidRPr="008A2A6B" w14:paraId="4F645FF5" w14:textId="77777777" w:rsidTr="0B2E6D40">
        <w:tc>
          <w:tcPr>
            <w:tcW w:w="5524" w:type="dxa"/>
          </w:tcPr>
          <w:p w14:paraId="46FDCEDA" w14:textId="77777777" w:rsidR="003C3353" w:rsidRPr="00794EBB" w:rsidRDefault="003C3353">
            <w:pPr>
              <w:rPr>
                <w:rFonts w:ascii="Tahoma" w:hAnsi="Tahoma" w:cs="Tahoma"/>
                <w:lang w:val="el-GR"/>
              </w:rPr>
            </w:pPr>
            <w:r w:rsidRPr="00794EBB">
              <w:rPr>
                <w:rFonts w:ascii="Tahoma" w:hAnsi="Tahoma" w:cs="Tahoma"/>
                <w:b/>
                <w:bCs/>
                <w:lang w:val="el-GR"/>
              </w:rPr>
              <w:t>Ημερομηνία γέννησης</w:t>
            </w:r>
            <w:r w:rsidRPr="00794EBB">
              <w:rPr>
                <w:rFonts w:ascii="Tahoma" w:hAnsi="Tahoma" w:cs="Tahoma"/>
                <w:lang w:val="el-GR"/>
              </w:rPr>
              <w:t xml:space="preserve">: </w:t>
            </w:r>
          </w:p>
          <w:p w14:paraId="11F54FA6" w14:textId="77777777" w:rsidR="003C3353" w:rsidRPr="00794EBB" w:rsidRDefault="003C3353">
            <w:pPr>
              <w:rPr>
                <w:rFonts w:ascii="Tahoma" w:hAnsi="Tahoma" w:cs="Tahoma"/>
                <w:i/>
                <w:iCs/>
                <w:lang w:val="el-GR"/>
              </w:rPr>
            </w:pPr>
            <w:r w:rsidRPr="00794EBB">
              <w:rPr>
                <w:rFonts w:ascii="Tahoma" w:hAnsi="Tahoma" w:cs="Tahoma"/>
                <w:lang w:val="el-GR"/>
              </w:rPr>
              <w:t xml:space="preserve">ή </w:t>
            </w:r>
            <w:r w:rsidRPr="00794EBB">
              <w:rPr>
                <w:rFonts w:ascii="Tahoma" w:hAnsi="Tahoma" w:cs="Tahoma"/>
                <w:i/>
                <w:iCs/>
                <w:lang w:val="el-GR"/>
              </w:rPr>
              <w:t>(εάν είναι άγνωστη η ημερομηνία γέννησης)</w:t>
            </w:r>
            <w:r w:rsidRPr="00794EBB">
              <w:rPr>
                <w:rFonts w:ascii="Tahoma" w:hAnsi="Tahoma" w:cs="Tahoma"/>
                <w:i/>
                <w:iCs/>
              </w:rPr>
              <w:t> </w:t>
            </w:r>
          </w:p>
          <w:p w14:paraId="0AFD4D9A" w14:textId="77777777" w:rsidR="003C3353" w:rsidRPr="00794EBB" w:rsidRDefault="003C3353">
            <w:pPr>
              <w:rPr>
                <w:rFonts w:ascii="Tahoma" w:hAnsi="Tahoma" w:cs="Tahoma"/>
                <w:lang w:val="el-GR"/>
              </w:rPr>
            </w:pPr>
            <w:r w:rsidRPr="0B2E6D40">
              <w:rPr>
                <w:rFonts w:ascii="Tahoma" w:hAnsi="Tahoma" w:cs="Tahoma"/>
                <w:b/>
                <w:bCs/>
                <w:lang w:val="el-GR"/>
              </w:rPr>
              <w:t>Ηλικία κατά προσέγγιση</w:t>
            </w:r>
            <w:r w:rsidRPr="0B2E6D40">
              <w:rPr>
                <w:rFonts w:ascii="Tahoma" w:hAnsi="Tahoma" w:cs="Tahoma"/>
                <w:lang w:val="el-GR"/>
              </w:rPr>
              <w:t>:</w:t>
            </w:r>
            <w:r w:rsidRPr="0B2E6D40">
              <w:rPr>
                <w:rFonts w:ascii="Tahoma" w:hAnsi="Tahoma" w:cs="Tahoma"/>
                <w:color w:val="FFFFFF" w:themeColor="background1"/>
                <w:lang w:val="el-GR"/>
              </w:rPr>
              <w:t>…..</w:t>
            </w:r>
            <w:r w:rsidRPr="0B2E6D40">
              <w:rPr>
                <w:rFonts w:ascii="Tahoma" w:hAnsi="Tahoma" w:cs="Tahoma"/>
                <w:lang w:val="el-GR"/>
              </w:rPr>
              <w:t xml:space="preserve">ετών </w:t>
            </w:r>
            <w:r w:rsidRPr="0B2E6D40">
              <w:rPr>
                <w:rFonts w:ascii="Tahoma" w:hAnsi="Tahoma" w:cs="Tahoma"/>
                <w:color w:val="FFFFFF" w:themeColor="background1"/>
                <w:lang w:val="el-GR"/>
              </w:rPr>
              <w:t>….</w:t>
            </w:r>
            <w:r w:rsidRPr="0B2E6D40">
              <w:rPr>
                <w:rFonts w:ascii="Tahoma" w:hAnsi="Tahoma" w:cs="Tahoma"/>
                <w:lang w:val="el-GR"/>
              </w:rPr>
              <w:t>μηνών</w:t>
            </w:r>
            <w:r w:rsidRPr="0B2E6D40">
              <w:rPr>
                <w:rFonts w:ascii="Tahoma" w:hAnsi="Tahoma" w:cs="Tahoma"/>
              </w:rPr>
              <w:t> </w:t>
            </w:r>
            <w:r w:rsidRPr="0B2E6D40">
              <w:rPr>
                <w:rFonts w:ascii="Tahoma" w:hAnsi="Tahoma" w:cs="Tahoma"/>
                <w:color w:val="FFFFFF" w:themeColor="background1"/>
                <w:lang w:val="el-GR"/>
              </w:rPr>
              <w:t xml:space="preserve"> ....</w:t>
            </w:r>
            <w:r w:rsidRPr="0B2E6D40">
              <w:rPr>
                <w:rFonts w:ascii="Tahoma" w:hAnsi="Tahoma" w:cs="Tahoma"/>
                <w:lang w:val="el-GR"/>
              </w:rPr>
              <w:t>ημερών</w:t>
            </w:r>
            <w:r w:rsidRPr="0B2E6D40">
              <w:rPr>
                <w:rFonts w:ascii="Tahoma" w:hAnsi="Tahoma" w:cs="Tahoma"/>
              </w:rPr>
              <w:t> </w:t>
            </w:r>
          </w:p>
        </w:tc>
        <w:tc>
          <w:tcPr>
            <w:tcW w:w="4677" w:type="dxa"/>
          </w:tcPr>
          <w:p w14:paraId="3296CC90" w14:textId="77777777" w:rsidR="003C3353" w:rsidRPr="00794EBB" w:rsidRDefault="003C3353">
            <w:pPr>
              <w:rPr>
                <w:rFonts w:ascii="Tahoma" w:hAnsi="Tahoma" w:cs="Tahoma"/>
                <w:lang w:val="el-GR"/>
              </w:rPr>
            </w:pPr>
            <w:r w:rsidRPr="00794EBB">
              <w:rPr>
                <w:rFonts w:ascii="Tahoma" w:hAnsi="Tahoma" w:cs="Tahoma"/>
                <w:b/>
                <w:bCs/>
              </w:rPr>
              <w:t>ΠΑΑΥΠΑ</w:t>
            </w:r>
            <w:r w:rsidRPr="00794EBB">
              <w:rPr>
                <w:rFonts w:ascii="Tahoma" w:hAnsi="Tahoma" w:cs="Tahoma"/>
              </w:rPr>
              <w:t>:</w:t>
            </w:r>
          </w:p>
          <w:p w14:paraId="5E326BF4" w14:textId="77777777" w:rsidR="003C3353" w:rsidRPr="00794EBB" w:rsidRDefault="003C3353">
            <w:pPr>
              <w:rPr>
                <w:rFonts w:ascii="Tahoma" w:hAnsi="Tahoma" w:cs="Tahoma"/>
                <w:lang w:val="el-GR"/>
              </w:rPr>
            </w:pPr>
            <w:r w:rsidRPr="00794EBB">
              <w:rPr>
                <w:rFonts w:ascii="Tahoma" w:hAnsi="Tahoma" w:cs="Tahoma"/>
                <w:b/>
                <w:bCs/>
              </w:rPr>
              <w:t>ΑΜΚΑ</w:t>
            </w:r>
            <w:r w:rsidRPr="00794EBB">
              <w:rPr>
                <w:rFonts w:ascii="Tahoma" w:hAnsi="Tahoma" w:cs="Tahoma"/>
              </w:rPr>
              <w:t xml:space="preserve">: </w:t>
            </w:r>
          </w:p>
        </w:tc>
      </w:tr>
      <w:tr w:rsidR="003C3353" w:rsidRPr="008A2A6B" w14:paraId="6E59BFD4" w14:textId="77777777" w:rsidTr="0B2E6D40">
        <w:tc>
          <w:tcPr>
            <w:tcW w:w="5524" w:type="dxa"/>
          </w:tcPr>
          <w:p w14:paraId="58C21E8E" w14:textId="4B2CE9FE" w:rsidR="003C3353" w:rsidRPr="00794EBB" w:rsidRDefault="003C3353">
            <w:pPr>
              <w:rPr>
                <w:rFonts w:ascii="Tahoma" w:hAnsi="Tahoma" w:cs="Tahoma"/>
                <w:lang w:val="el-GR"/>
              </w:rPr>
            </w:pPr>
            <w:proofErr w:type="spellStart"/>
            <w:r w:rsidRPr="00794EBB">
              <w:rPr>
                <w:rFonts w:ascii="Tahoma" w:hAnsi="Tahoma" w:cs="Tahoma"/>
                <w:b/>
                <w:bCs/>
              </w:rPr>
              <w:t>Φύλο</w:t>
            </w:r>
            <w:proofErr w:type="spellEnd"/>
            <w:r w:rsidRPr="00794EBB">
              <w:rPr>
                <w:rFonts w:ascii="Tahoma" w:hAnsi="Tahoma" w:cs="Tahoma"/>
              </w:rPr>
              <w:t xml:space="preserve">:  </w:t>
            </w:r>
            <w:proofErr w:type="spellStart"/>
            <w:r w:rsidRPr="00794EBB">
              <w:rPr>
                <w:rFonts w:ascii="Tahoma" w:hAnsi="Tahoma" w:cs="Tahoma"/>
              </w:rPr>
              <w:t>Άρρεν</w:t>
            </w:r>
            <w:proofErr w:type="spellEnd"/>
            <w:r w:rsidR="000F60FB">
              <w:rPr>
                <w:rFonts w:ascii="Tahoma" w:hAnsi="Tahoma" w:cs="Tahoma"/>
              </w:rPr>
              <w:t xml:space="preserve"> </w:t>
            </w:r>
            <w:sdt>
              <w:sdtPr>
                <w:rPr>
                  <w:rFonts w:ascii="Tahoma" w:hAnsi="Tahoma" w:cs="Tahoma"/>
                </w:rPr>
                <w:id w:val="14701682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F60FB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Pr="00794EBB">
              <w:rPr>
                <w:rFonts w:ascii="Tahoma" w:hAnsi="Tahoma" w:cs="Tahoma"/>
                <w:b/>
                <w:bCs/>
              </w:rPr>
              <w:t xml:space="preserve">    </w:t>
            </w:r>
            <w:proofErr w:type="spellStart"/>
            <w:r w:rsidRPr="00794EBB">
              <w:rPr>
                <w:rFonts w:ascii="Tahoma" w:hAnsi="Tahoma" w:cs="Tahoma"/>
              </w:rPr>
              <w:t>Θήλυ</w:t>
            </w:r>
            <w:proofErr w:type="spellEnd"/>
            <w:r w:rsidR="000F60FB">
              <w:rPr>
                <w:rFonts w:ascii="Tahoma" w:hAnsi="Tahoma" w:cs="Tahoma"/>
              </w:rPr>
              <w:t xml:space="preserve"> </w:t>
            </w:r>
            <w:sdt>
              <w:sdtPr>
                <w:rPr>
                  <w:rFonts w:ascii="Tahoma" w:hAnsi="Tahoma" w:cs="Tahoma"/>
                </w:rPr>
                <w:id w:val="-12811805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F60FB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Pr="00794EBB">
              <w:rPr>
                <w:rFonts w:ascii="Tahoma" w:hAnsi="Tahoma" w:cs="Tahoma"/>
              </w:rPr>
              <w:t xml:space="preserve"> </w:t>
            </w:r>
          </w:p>
        </w:tc>
        <w:tc>
          <w:tcPr>
            <w:tcW w:w="4677" w:type="dxa"/>
          </w:tcPr>
          <w:p w14:paraId="2A1B24A6" w14:textId="77777777" w:rsidR="003C3353" w:rsidRPr="00794EBB" w:rsidRDefault="003C3353">
            <w:pPr>
              <w:rPr>
                <w:rFonts w:ascii="Tahoma" w:hAnsi="Tahoma" w:cs="Tahoma"/>
                <w:lang w:val="el-GR"/>
              </w:rPr>
            </w:pPr>
            <w:proofErr w:type="spellStart"/>
            <w:r w:rsidRPr="00794EBB">
              <w:rPr>
                <w:rFonts w:ascii="Tahoma" w:hAnsi="Tahoma" w:cs="Tahoma"/>
                <w:b/>
                <w:bCs/>
              </w:rPr>
              <w:t>Στεγ</w:t>
            </w:r>
            <w:proofErr w:type="spellEnd"/>
            <w:r w:rsidRPr="00794EBB">
              <w:rPr>
                <w:rFonts w:ascii="Tahoma" w:hAnsi="Tahoma" w:cs="Tahoma"/>
                <w:b/>
                <w:bCs/>
              </w:rPr>
              <w:t xml:space="preserve">αστική </w:t>
            </w:r>
            <w:proofErr w:type="spellStart"/>
            <w:r w:rsidRPr="00794EBB">
              <w:rPr>
                <w:rFonts w:ascii="Tahoma" w:hAnsi="Tahoma" w:cs="Tahoma"/>
                <w:b/>
                <w:bCs/>
              </w:rPr>
              <w:t>μονάδ</w:t>
            </w:r>
            <w:proofErr w:type="spellEnd"/>
            <w:r w:rsidRPr="00794EBB">
              <w:rPr>
                <w:rFonts w:ascii="Tahoma" w:hAnsi="Tahoma" w:cs="Tahoma"/>
                <w:b/>
                <w:bCs/>
              </w:rPr>
              <w:t>α</w:t>
            </w:r>
            <w:r w:rsidRPr="00794EBB">
              <w:rPr>
                <w:rFonts w:ascii="Tahoma" w:hAnsi="Tahoma" w:cs="Tahoma"/>
              </w:rPr>
              <w:t xml:space="preserve">: </w:t>
            </w:r>
          </w:p>
        </w:tc>
      </w:tr>
      <w:tr w:rsidR="003C3353" w:rsidRPr="008A2A6B" w14:paraId="24FC3852" w14:textId="77777777" w:rsidTr="0B2E6D40">
        <w:tc>
          <w:tcPr>
            <w:tcW w:w="5524" w:type="dxa"/>
          </w:tcPr>
          <w:p w14:paraId="04212BD2" w14:textId="77777777" w:rsidR="003C3353" w:rsidRPr="00794EBB" w:rsidRDefault="003C3353">
            <w:pPr>
              <w:rPr>
                <w:rFonts w:ascii="Tahoma" w:hAnsi="Tahoma" w:cs="Tahoma"/>
                <w:lang w:val="el-GR"/>
              </w:rPr>
            </w:pPr>
            <w:proofErr w:type="spellStart"/>
            <w:r w:rsidRPr="00794EBB">
              <w:rPr>
                <w:rFonts w:ascii="Tahoma" w:hAnsi="Tahoma" w:cs="Tahoma"/>
                <w:b/>
                <w:bCs/>
              </w:rPr>
              <w:t>Όνομ</w:t>
            </w:r>
            <w:proofErr w:type="spellEnd"/>
            <w:r w:rsidRPr="00794EBB">
              <w:rPr>
                <w:rFonts w:ascii="Tahoma" w:hAnsi="Tahoma" w:cs="Tahoma"/>
                <w:b/>
                <w:bCs/>
              </w:rPr>
              <w:t>α πα</w:t>
            </w:r>
            <w:proofErr w:type="spellStart"/>
            <w:r w:rsidRPr="00794EBB">
              <w:rPr>
                <w:rFonts w:ascii="Tahoma" w:hAnsi="Tahoma" w:cs="Tahoma"/>
                <w:b/>
                <w:bCs/>
              </w:rPr>
              <w:t>τρός</w:t>
            </w:r>
            <w:proofErr w:type="spellEnd"/>
            <w:r w:rsidRPr="00794EBB">
              <w:rPr>
                <w:rFonts w:ascii="Tahoma" w:hAnsi="Tahoma" w:cs="Tahoma"/>
              </w:rPr>
              <w:t xml:space="preserve">: </w:t>
            </w:r>
          </w:p>
          <w:p w14:paraId="079AB7E3" w14:textId="77777777" w:rsidR="003C3353" w:rsidRPr="00794EBB" w:rsidRDefault="003C3353">
            <w:pPr>
              <w:rPr>
                <w:rFonts w:ascii="Tahoma" w:hAnsi="Tahoma" w:cs="Tahoma"/>
                <w:lang w:val="el-GR"/>
              </w:rPr>
            </w:pPr>
            <w:proofErr w:type="spellStart"/>
            <w:r w:rsidRPr="00794EBB">
              <w:rPr>
                <w:rFonts w:ascii="Tahoma" w:hAnsi="Tahoma" w:cs="Tahoma"/>
                <w:b/>
                <w:bCs/>
              </w:rPr>
              <w:t>Όνομ</w:t>
            </w:r>
            <w:proofErr w:type="spellEnd"/>
            <w:r w:rsidRPr="00794EBB">
              <w:rPr>
                <w:rFonts w:ascii="Tahoma" w:hAnsi="Tahoma" w:cs="Tahoma"/>
                <w:b/>
                <w:bCs/>
              </w:rPr>
              <w:t xml:space="preserve">α </w:t>
            </w:r>
            <w:proofErr w:type="spellStart"/>
            <w:r w:rsidRPr="00794EBB">
              <w:rPr>
                <w:rFonts w:ascii="Tahoma" w:hAnsi="Tahoma" w:cs="Tahoma"/>
                <w:b/>
                <w:bCs/>
              </w:rPr>
              <w:t>μητρός</w:t>
            </w:r>
            <w:proofErr w:type="spellEnd"/>
            <w:r w:rsidRPr="00794EBB">
              <w:rPr>
                <w:rFonts w:ascii="Tahoma" w:hAnsi="Tahoma" w:cs="Tahoma"/>
              </w:rPr>
              <w:t xml:space="preserve">: </w:t>
            </w:r>
          </w:p>
        </w:tc>
        <w:tc>
          <w:tcPr>
            <w:tcW w:w="4677" w:type="dxa"/>
          </w:tcPr>
          <w:p w14:paraId="558D3377" w14:textId="77777777" w:rsidR="003C3353" w:rsidRPr="00794EBB" w:rsidRDefault="003C3353">
            <w:pPr>
              <w:rPr>
                <w:rFonts w:ascii="Tahoma" w:hAnsi="Tahoma" w:cs="Tahoma"/>
                <w:lang w:val="el-GR"/>
              </w:rPr>
            </w:pPr>
            <w:proofErr w:type="spellStart"/>
            <w:r w:rsidRPr="00794EBB">
              <w:rPr>
                <w:rFonts w:ascii="Tahoma" w:hAnsi="Tahoma" w:cs="Tahoma"/>
                <w:b/>
                <w:bCs/>
              </w:rPr>
              <w:t>Τηλέφωνο</w:t>
            </w:r>
            <w:proofErr w:type="spellEnd"/>
            <w:r w:rsidRPr="00794EBB">
              <w:rPr>
                <w:rFonts w:ascii="Tahoma" w:hAnsi="Tahoma" w:cs="Tahoma"/>
                <w:b/>
                <w:bCs/>
              </w:rPr>
              <w:t xml:space="preserve"> επ</w:t>
            </w:r>
            <w:proofErr w:type="spellStart"/>
            <w:r w:rsidRPr="00794EBB">
              <w:rPr>
                <w:rFonts w:ascii="Tahoma" w:hAnsi="Tahoma" w:cs="Tahoma"/>
                <w:b/>
                <w:bCs/>
              </w:rPr>
              <w:t>ικοινωνί</w:t>
            </w:r>
            <w:proofErr w:type="spellEnd"/>
            <w:r w:rsidRPr="00794EBB">
              <w:rPr>
                <w:rFonts w:ascii="Tahoma" w:hAnsi="Tahoma" w:cs="Tahoma"/>
                <w:b/>
                <w:bCs/>
              </w:rPr>
              <w:t>ας</w:t>
            </w:r>
            <w:r w:rsidRPr="00794EBB">
              <w:rPr>
                <w:rFonts w:ascii="Tahoma" w:hAnsi="Tahoma" w:cs="Tahoma"/>
              </w:rPr>
              <w:t xml:space="preserve">: </w:t>
            </w:r>
          </w:p>
        </w:tc>
      </w:tr>
      <w:tr w:rsidR="003C3353" w:rsidRPr="008A2A6B" w14:paraId="4B326911" w14:textId="77777777" w:rsidTr="0B2E6D40">
        <w:tc>
          <w:tcPr>
            <w:tcW w:w="5524" w:type="dxa"/>
          </w:tcPr>
          <w:p w14:paraId="7B095E54" w14:textId="32A9B01E" w:rsidR="003C3353" w:rsidRPr="00794EBB" w:rsidRDefault="003C3353">
            <w:pPr>
              <w:rPr>
                <w:rFonts w:ascii="Tahoma" w:hAnsi="Tahoma" w:cs="Tahoma"/>
                <w:lang w:val="el-GR"/>
              </w:rPr>
            </w:pPr>
            <w:r w:rsidRPr="00794EBB">
              <w:rPr>
                <w:rFonts w:ascii="Tahoma" w:hAnsi="Tahoma" w:cs="Tahoma"/>
                <w:b/>
                <w:bCs/>
                <w:lang w:val="el-GR"/>
              </w:rPr>
              <w:t xml:space="preserve">Σε περίπτωση </w:t>
            </w:r>
            <w:r w:rsidR="009A1984">
              <w:rPr>
                <w:rFonts w:ascii="Tahoma" w:hAnsi="Tahoma" w:cs="Tahoma"/>
                <w:b/>
                <w:bCs/>
                <w:lang w:val="el-GR"/>
              </w:rPr>
              <w:t>ανήλικου</w:t>
            </w:r>
          </w:p>
          <w:p w14:paraId="3174B3BA" w14:textId="77777777" w:rsidR="003C3353" w:rsidRPr="00794EBB" w:rsidRDefault="003C3353">
            <w:pPr>
              <w:rPr>
                <w:rFonts w:ascii="Tahoma" w:hAnsi="Tahoma" w:cs="Tahoma"/>
                <w:lang w:val="el-GR"/>
              </w:rPr>
            </w:pPr>
            <w:r w:rsidRPr="00794EBB">
              <w:rPr>
                <w:rFonts w:ascii="Tahoma" w:hAnsi="Tahoma" w:cs="Tahoma"/>
                <w:lang w:val="el-GR"/>
              </w:rPr>
              <w:t>Όνομα και επώνυμο κηδεμόνα:</w:t>
            </w:r>
          </w:p>
          <w:p w14:paraId="651FC01C" w14:textId="77777777" w:rsidR="003C3353" w:rsidRPr="00794EBB" w:rsidRDefault="003C3353">
            <w:pPr>
              <w:rPr>
                <w:rFonts w:ascii="Tahoma" w:hAnsi="Tahoma" w:cs="Tahoma"/>
                <w:lang w:val="el-GR"/>
              </w:rPr>
            </w:pPr>
            <w:r w:rsidRPr="00794EBB">
              <w:rPr>
                <w:rFonts w:ascii="Tahoma" w:hAnsi="Tahoma" w:cs="Tahoma"/>
                <w:lang w:val="el-GR"/>
              </w:rPr>
              <w:t xml:space="preserve">Όνομα και επώνυμο εντεταλμένου επιτροπείας: </w:t>
            </w:r>
          </w:p>
          <w:p w14:paraId="0E19CE56" w14:textId="77777777" w:rsidR="003C3353" w:rsidRPr="00794EBB" w:rsidRDefault="003C3353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4677" w:type="dxa"/>
          </w:tcPr>
          <w:p w14:paraId="0F0D7CC2" w14:textId="77777777" w:rsidR="003C3353" w:rsidRPr="00794EBB" w:rsidRDefault="003C3353">
            <w:pPr>
              <w:rPr>
                <w:rFonts w:ascii="Tahoma" w:hAnsi="Tahoma" w:cs="Tahoma"/>
                <w:lang w:val="el-GR"/>
              </w:rPr>
            </w:pPr>
            <w:r w:rsidRPr="00794EBB">
              <w:rPr>
                <w:rFonts w:ascii="Tahoma" w:hAnsi="Tahoma" w:cs="Tahoma"/>
                <w:b/>
                <w:bCs/>
                <w:lang w:val="el-GR"/>
              </w:rPr>
              <w:t>Άλλο πρόσωπο επικοινωνίας</w:t>
            </w:r>
          </w:p>
          <w:p w14:paraId="1377C4D8" w14:textId="77777777" w:rsidR="003C3353" w:rsidRPr="00794EBB" w:rsidRDefault="003C3353">
            <w:pPr>
              <w:rPr>
                <w:rFonts w:ascii="Tahoma" w:hAnsi="Tahoma" w:cs="Tahoma"/>
                <w:lang w:val="el-GR"/>
              </w:rPr>
            </w:pPr>
            <w:r w:rsidRPr="00794EBB">
              <w:rPr>
                <w:rFonts w:ascii="Tahoma" w:hAnsi="Tahoma" w:cs="Tahoma"/>
                <w:lang w:val="el-GR"/>
              </w:rPr>
              <w:t xml:space="preserve">Όνομα: </w:t>
            </w:r>
          </w:p>
          <w:p w14:paraId="74C745F1" w14:textId="77777777" w:rsidR="003C3353" w:rsidRPr="00794EBB" w:rsidRDefault="003C3353">
            <w:pPr>
              <w:rPr>
                <w:rFonts w:ascii="Tahoma" w:hAnsi="Tahoma" w:cs="Tahoma"/>
                <w:lang w:val="el-GR"/>
              </w:rPr>
            </w:pPr>
            <w:r w:rsidRPr="00794EBB">
              <w:rPr>
                <w:rFonts w:ascii="Tahoma" w:hAnsi="Tahoma" w:cs="Tahoma"/>
                <w:lang w:val="el-GR"/>
              </w:rPr>
              <w:t xml:space="preserve">Επώνυμο: </w:t>
            </w:r>
          </w:p>
          <w:p w14:paraId="1BD32697" w14:textId="77777777" w:rsidR="003C3353" w:rsidRPr="00794EBB" w:rsidRDefault="003C3353">
            <w:pPr>
              <w:rPr>
                <w:rFonts w:ascii="Tahoma" w:hAnsi="Tahoma" w:cs="Tahoma"/>
                <w:lang w:val="el-GR"/>
              </w:rPr>
            </w:pPr>
            <w:proofErr w:type="spellStart"/>
            <w:r w:rsidRPr="00794EBB">
              <w:rPr>
                <w:rFonts w:ascii="Tahoma" w:hAnsi="Tahoma" w:cs="Tahoma"/>
              </w:rPr>
              <w:t>Σχέση</w:t>
            </w:r>
            <w:proofErr w:type="spellEnd"/>
            <w:r w:rsidRPr="00794EBB">
              <w:rPr>
                <w:rFonts w:ascii="Tahoma" w:hAnsi="Tahoma" w:cs="Tahoma"/>
              </w:rPr>
              <w:t xml:space="preserve">: </w:t>
            </w:r>
          </w:p>
          <w:p w14:paraId="0E7C2209" w14:textId="77777777" w:rsidR="003C3353" w:rsidRPr="00794EBB" w:rsidRDefault="003C3353">
            <w:pPr>
              <w:rPr>
                <w:rFonts w:ascii="Tahoma" w:hAnsi="Tahoma" w:cs="Tahoma"/>
                <w:lang w:val="el-GR"/>
              </w:rPr>
            </w:pPr>
            <w:proofErr w:type="spellStart"/>
            <w:r w:rsidRPr="00794EBB">
              <w:rPr>
                <w:rFonts w:ascii="Tahoma" w:hAnsi="Tahoma" w:cs="Tahoma"/>
              </w:rPr>
              <w:t>Τηλέφωνο</w:t>
            </w:r>
            <w:proofErr w:type="spellEnd"/>
            <w:r w:rsidRPr="00794EBB">
              <w:rPr>
                <w:rFonts w:ascii="Tahoma" w:hAnsi="Tahoma" w:cs="Tahoma"/>
              </w:rPr>
              <w:t xml:space="preserve">: </w:t>
            </w:r>
          </w:p>
        </w:tc>
      </w:tr>
    </w:tbl>
    <w:p w14:paraId="47021796" w14:textId="77777777" w:rsidR="0057781A" w:rsidRPr="008A2A6B" w:rsidRDefault="0057781A" w:rsidP="0077313C">
      <w:pPr>
        <w:rPr>
          <w:rFonts w:ascii="Tahoma" w:hAnsi="Tahoma" w:cs="Tahoma"/>
        </w:rPr>
      </w:pPr>
    </w:p>
    <w:tbl>
      <w:tblPr>
        <w:tblpPr w:leftFromText="181" w:rightFromText="181" w:vertAnchor="page" w:horzAnchor="margin" w:tblpY="2201"/>
        <w:tblOverlap w:val="never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464"/>
      </w:tblGrid>
      <w:tr w:rsidR="00BE1542" w:rsidRPr="008A2A6B" w14:paraId="7D81B646" w14:textId="77777777" w:rsidTr="00794EBB">
        <w:trPr>
          <w:trHeight w:val="12181"/>
        </w:trPr>
        <w:tc>
          <w:tcPr>
            <w:tcW w:w="9464" w:type="dxa"/>
          </w:tcPr>
          <w:p w14:paraId="51E11BEF" w14:textId="77777777" w:rsidR="00BE1542" w:rsidRPr="00794EBB" w:rsidRDefault="00BE1542" w:rsidP="00BE1542">
            <w:pPr>
              <w:jc w:val="center"/>
              <w:rPr>
                <w:rFonts w:ascii="Tahoma" w:hAnsi="Tahoma" w:cs="Tahoma"/>
                <w:b/>
                <w:bCs/>
                <w:u w:val="single"/>
              </w:rPr>
            </w:pPr>
          </w:p>
          <w:p w14:paraId="43F97F95" w14:textId="77777777" w:rsidR="00BE1542" w:rsidRPr="00794EBB" w:rsidRDefault="00BE1542" w:rsidP="00BE1542">
            <w:pPr>
              <w:jc w:val="center"/>
              <w:rPr>
                <w:rFonts w:ascii="Tahoma" w:hAnsi="Tahoma" w:cs="Tahoma"/>
                <w:b/>
                <w:bCs/>
                <w:u w:val="single"/>
              </w:rPr>
            </w:pPr>
            <w:r w:rsidRPr="00794EBB">
              <w:rPr>
                <w:rFonts w:ascii="Tahoma" w:hAnsi="Tahoma" w:cs="Tahoma"/>
                <w:b/>
                <w:bCs/>
                <w:u w:val="single"/>
              </w:rPr>
              <w:t xml:space="preserve">Αιτούμενες Εργαστηριακές Εξετάσεις </w:t>
            </w:r>
          </w:p>
          <w:p w14:paraId="55A05636" w14:textId="77777777" w:rsidR="00BE1542" w:rsidRPr="00794EBB" w:rsidRDefault="00BE1542" w:rsidP="00BE1542">
            <w:pPr>
              <w:rPr>
                <w:rFonts w:ascii="Tahoma" w:hAnsi="Tahoma" w:cs="Tahoma"/>
              </w:rPr>
            </w:pPr>
          </w:p>
          <w:tbl>
            <w:tblPr>
              <w:tblpPr w:leftFromText="180" w:rightFromText="180" w:vertAnchor="page" w:horzAnchor="margin" w:tblpY="781"/>
              <w:tblOverlap w:val="never"/>
              <w:tblW w:w="9209" w:type="dxa"/>
              <w:tblLook w:val="04A0" w:firstRow="1" w:lastRow="0" w:firstColumn="1" w:lastColumn="0" w:noHBand="0" w:noVBand="1"/>
            </w:tblPr>
            <w:tblGrid>
              <w:gridCol w:w="300"/>
              <w:gridCol w:w="2247"/>
              <w:gridCol w:w="283"/>
              <w:gridCol w:w="993"/>
              <w:gridCol w:w="283"/>
              <w:gridCol w:w="2126"/>
              <w:gridCol w:w="284"/>
              <w:gridCol w:w="2693"/>
            </w:tblGrid>
            <w:tr w:rsidR="00BE1542" w:rsidRPr="008A2A6B" w14:paraId="3ADD4354" w14:textId="77777777">
              <w:trPr>
                <w:trHeight w:val="225"/>
              </w:trPr>
              <w:tc>
                <w:tcPr>
                  <w:tcW w:w="3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31842B8" w14:textId="77777777" w:rsidR="00BE1542" w:rsidRPr="00794EBB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  <w:r w:rsidRPr="00794EBB">
                    <w:rPr>
                      <w:rFonts w:ascii="Tahoma" w:eastAsia="Times New Roman" w:hAnsi="Tahoma" w:cs="Tahoma"/>
                      <w:color w:val="000000" w:themeColor="text1"/>
                      <w:lang w:eastAsia="el-GR"/>
                    </w:rPr>
                    <w:t> </w:t>
                  </w:r>
                </w:p>
              </w:tc>
              <w:tc>
                <w:tcPr>
                  <w:tcW w:w="22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4C42BF0" w14:textId="77777777" w:rsidR="00BE1542" w:rsidRPr="00794EBB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  <w:r w:rsidRPr="00794EBB">
                    <w:rPr>
                      <w:rFonts w:ascii="Tahoma" w:eastAsia="Times New Roman" w:hAnsi="Tahoma" w:cs="Tahoma"/>
                      <w:color w:val="000000" w:themeColor="text1"/>
                      <w:lang w:eastAsia="el-GR"/>
                    </w:rPr>
                    <w:t>ΣΑΚΧΑΡΟ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4D67EA5" w14:textId="77777777" w:rsidR="00BE1542" w:rsidRPr="00794EBB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3C52C00" w14:textId="77777777" w:rsidR="00BE1542" w:rsidRPr="00794EBB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E35CE59" w14:textId="77777777" w:rsidR="00BE1542" w:rsidRPr="00794EBB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  <w:r w:rsidRPr="00794EBB">
                    <w:rPr>
                      <w:rFonts w:ascii="Tahoma" w:eastAsia="Times New Roman" w:hAnsi="Tahoma" w:cs="Tahoma"/>
                      <w:color w:val="000000" w:themeColor="text1"/>
                      <w:lang w:eastAsia="el-GR"/>
                    </w:rPr>
                    <w:t> 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139F7B5" w14:textId="77777777" w:rsidR="00BE1542" w:rsidRPr="00794EBB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  <w:r w:rsidRPr="00794EBB">
                    <w:rPr>
                      <w:rFonts w:ascii="Tahoma" w:eastAsia="Times New Roman" w:hAnsi="Tahoma" w:cs="Tahoma"/>
                      <w:color w:val="000000" w:themeColor="text1"/>
                      <w:lang w:eastAsia="el-GR"/>
                    </w:rPr>
                    <w:t>ΟΥΡΙΚΟ ΟΞΥ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7E0D09F" w14:textId="77777777" w:rsidR="00BE1542" w:rsidRPr="00794EBB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  <w:r w:rsidRPr="00794EBB">
                    <w:rPr>
                      <w:rFonts w:ascii="Tahoma" w:eastAsia="Times New Roman" w:hAnsi="Tahoma" w:cs="Tahoma"/>
                      <w:color w:val="000000" w:themeColor="text1"/>
                      <w:lang w:eastAsia="el-GR"/>
                    </w:rPr>
                    <w:t> 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6B00C86" w14:textId="77777777" w:rsidR="00BE1542" w:rsidRPr="00794EBB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  <w:r w:rsidRPr="00794EBB">
                    <w:rPr>
                      <w:rFonts w:ascii="Tahoma" w:eastAsia="Times New Roman" w:hAnsi="Tahoma" w:cs="Tahoma"/>
                      <w:color w:val="000000" w:themeColor="text1"/>
                      <w:lang w:eastAsia="el-GR"/>
                    </w:rPr>
                    <w:t>ΟΡΟΑΝΤΙΔΡΑΣΗ WIDAL</w:t>
                  </w:r>
                </w:p>
              </w:tc>
            </w:tr>
            <w:tr w:rsidR="00BE1542" w:rsidRPr="008A2A6B" w14:paraId="127501FB" w14:textId="77777777">
              <w:trPr>
                <w:trHeight w:val="225"/>
              </w:trPr>
              <w:tc>
                <w:tcPr>
                  <w:tcW w:w="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56CAE67" w14:textId="77777777" w:rsidR="00BE1542" w:rsidRPr="00794EBB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  <w:r w:rsidRPr="00794EBB">
                    <w:rPr>
                      <w:rFonts w:ascii="Tahoma" w:eastAsia="Times New Roman" w:hAnsi="Tahoma" w:cs="Tahoma"/>
                      <w:color w:val="000000" w:themeColor="text1"/>
                      <w:lang w:eastAsia="el-GR"/>
                    </w:rPr>
                    <w:t> </w:t>
                  </w:r>
                </w:p>
              </w:tc>
              <w:tc>
                <w:tcPr>
                  <w:tcW w:w="22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56B8ACC" w14:textId="77777777" w:rsidR="00BE1542" w:rsidRPr="00794EBB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  <w:r w:rsidRPr="00794EBB">
                    <w:rPr>
                      <w:rFonts w:ascii="Tahoma" w:eastAsia="Times New Roman" w:hAnsi="Tahoma" w:cs="Tahoma"/>
                      <w:color w:val="000000" w:themeColor="text1"/>
                      <w:lang w:eastAsia="el-GR"/>
                    </w:rPr>
                    <w:t>ΟΥΡΙΑ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9B884BB" w14:textId="77777777" w:rsidR="00BE1542" w:rsidRPr="00794EBB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6C8E4DB" w14:textId="77777777" w:rsidR="00BE1542" w:rsidRPr="00794EBB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400871E" w14:textId="77777777" w:rsidR="00BE1542" w:rsidRPr="00794EBB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  <w:r w:rsidRPr="00794EBB">
                    <w:rPr>
                      <w:rFonts w:ascii="Tahoma" w:eastAsia="Times New Roman" w:hAnsi="Tahoma" w:cs="Tahoma"/>
                      <w:color w:val="000000" w:themeColor="text1"/>
                      <w:lang w:eastAsia="el-GR"/>
                    </w:rPr>
                    <w:t> 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34C5068" w14:textId="77777777" w:rsidR="00BE1542" w:rsidRPr="00794EBB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  <w:r w:rsidRPr="00794EBB">
                    <w:rPr>
                      <w:rFonts w:ascii="Tahoma" w:eastAsia="Times New Roman" w:hAnsi="Tahoma" w:cs="Tahoma"/>
                      <w:color w:val="000000" w:themeColor="text1"/>
                      <w:lang w:eastAsia="el-GR"/>
                    </w:rPr>
                    <w:t>ΧΟΛΗΣΤΕΡΟΛΗ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1B57CB2" w14:textId="77777777" w:rsidR="00BE1542" w:rsidRPr="00794EBB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  <w:r w:rsidRPr="00794EBB">
                    <w:rPr>
                      <w:rFonts w:ascii="Tahoma" w:eastAsia="Times New Roman" w:hAnsi="Tahoma" w:cs="Tahoma"/>
                      <w:color w:val="000000" w:themeColor="text1"/>
                      <w:lang w:eastAsia="el-GR"/>
                    </w:rPr>
                    <w:t> 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A7DAD7B" w14:textId="77777777" w:rsidR="00BE1542" w:rsidRPr="00794EBB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  <w:r w:rsidRPr="00794EBB">
                    <w:rPr>
                      <w:rFonts w:ascii="Tahoma" w:eastAsia="Times New Roman" w:hAnsi="Tahoma" w:cs="Tahoma"/>
                      <w:color w:val="000000" w:themeColor="text1"/>
                      <w:lang w:eastAsia="el-GR"/>
                    </w:rPr>
                    <w:t>ΟΡΟΑΝΤΙΔΡΑΣΗ WRIGHT</w:t>
                  </w:r>
                </w:p>
              </w:tc>
            </w:tr>
            <w:tr w:rsidR="00BE1542" w:rsidRPr="008A2A6B" w14:paraId="334E4F29" w14:textId="77777777">
              <w:trPr>
                <w:trHeight w:val="225"/>
              </w:trPr>
              <w:tc>
                <w:tcPr>
                  <w:tcW w:w="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DD9B9CD" w14:textId="77777777" w:rsidR="00BE1542" w:rsidRPr="00794EBB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  <w:r w:rsidRPr="00794EBB">
                    <w:rPr>
                      <w:rFonts w:ascii="Tahoma" w:eastAsia="Times New Roman" w:hAnsi="Tahoma" w:cs="Tahoma"/>
                      <w:color w:val="000000" w:themeColor="text1"/>
                      <w:lang w:eastAsia="el-GR"/>
                    </w:rPr>
                    <w:t> </w:t>
                  </w:r>
                </w:p>
              </w:tc>
              <w:tc>
                <w:tcPr>
                  <w:tcW w:w="22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4B9A91E" w14:textId="77777777" w:rsidR="00BE1542" w:rsidRPr="00794EBB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  <w:r w:rsidRPr="00794EBB">
                    <w:rPr>
                      <w:rFonts w:ascii="Tahoma" w:eastAsia="Times New Roman" w:hAnsi="Tahoma" w:cs="Tahoma"/>
                      <w:color w:val="000000" w:themeColor="text1"/>
                      <w:lang w:eastAsia="el-GR"/>
                    </w:rPr>
                    <w:t>ΚΡΕΑΤΙΝΙΝΗ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199ADDB" w14:textId="77777777" w:rsidR="00BE1542" w:rsidRPr="00794EBB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FAF68BF" w14:textId="77777777" w:rsidR="00BE1542" w:rsidRPr="00794EBB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7525E73" w14:textId="77777777" w:rsidR="00BE1542" w:rsidRPr="00794EBB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  <w:r w:rsidRPr="00794EBB">
                    <w:rPr>
                      <w:rFonts w:ascii="Tahoma" w:eastAsia="Times New Roman" w:hAnsi="Tahoma" w:cs="Tahoma"/>
                      <w:color w:val="000000" w:themeColor="text1"/>
                      <w:lang w:eastAsia="el-GR"/>
                    </w:rPr>
                    <w:t> 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DFE2D61" w14:textId="77777777" w:rsidR="00BE1542" w:rsidRPr="00794EBB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  <w:r w:rsidRPr="00794EBB">
                    <w:rPr>
                      <w:rFonts w:ascii="Tahoma" w:eastAsia="Times New Roman" w:hAnsi="Tahoma" w:cs="Tahoma"/>
                      <w:color w:val="000000" w:themeColor="text1"/>
                      <w:lang w:eastAsia="el-GR"/>
                    </w:rPr>
                    <w:t>ΤΡΙΓΛΥΚΕΡΙΔΙΑ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B1FC6A4" w14:textId="77777777" w:rsidR="00BE1542" w:rsidRPr="00794EBB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  <w:r w:rsidRPr="00794EBB">
                    <w:rPr>
                      <w:rFonts w:ascii="Tahoma" w:eastAsia="Times New Roman" w:hAnsi="Tahoma" w:cs="Tahoma"/>
                      <w:color w:val="000000" w:themeColor="text1"/>
                      <w:lang w:eastAsia="el-GR"/>
                    </w:rPr>
                    <w:t> 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D146AB4" w14:textId="77777777" w:rsidR="00BE1542" w:rsidRPr="00794EBB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  <w:r w:rsidRPr="00794EBB">
                    <w:rPr>
                      <w:rFonts w:ascii="Tahoma" w:eastAsia="Times New Roman" w:hAnsi="Tahoma" w:cs="Tahoma"/>
                      <w:color w:val="000000" w:themeColor="text1"/>
                      <w:lang w:eastAsia="el-GR"/>
                    </w:rPr>
                    <w:t>ΑΝΤΙΛΕΪΣΜΑΝΙΑΚΑ ΑΝΤΙΣΩΜΑΤΑ</w:t>
                  </w:r>
                </w:p>
              </w:tc>
            </w:tr>
            <w:tr w:rsidR="00BE1542" w:rsidRPr="008A2A6B" w14:paraId="12BA763B" w14:textId="77777777">
              <w:trPr>
                <w:trHeight w:val="225"/>
              </w:trPr>
              <w:tc>
                <w:tcPr>
                  <w:tcW w:w="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E3FB494" w14:textId="77777777" w:rsidR="00BE1542" w:rsidRPr="00794EBB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  <w:r w:rsidRPr="00794EBB">
                    <w:rPr>
                      <w:rFonts w:ascii="Tahoma" w:eastAsia="Times New Roman" w:hAnsi="Tahoma" w:cs="Tahoma"/>
                      <w:color w:val="000000" w:themeColor="text1"/>
                      <w:lang w:eastAsia="el-GR"/>
                    </w:rPr>
                    <w:t> </w:t>
                  </w:r>
                </w:p>
              </w:tc>
              <w:tc>
                <w:tcPr>
                  <w:tcW w:w="22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CFF860E" w14:textId="77777777" w:rsidR="00BE1542" w:rsidRPr="00794EBB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  <w:r w:rsidRPr="00794EBB">
                    <w:rPr>
                      <w:rFonts w:ascii="Tahoma" w:eastAsia="Times New Roman" w:hAnsi="Tahoma" w:cs="Tahoma"/>
                      <w:color w:val="000000" w:themeColor="text1"/>
                      <w:lang w:eastAsia="el-GR"/>
                    </w:rPr>
                    <w:t>Κ+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1C69D55" w14:textId="77777777" w:rsidR="00BE1542" w:rsidRPr="00794EBB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B8E7BFA" w14:textId="77777777" w:rsidR="00BE1542" w:rsidRPr="00794EBB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4370534" w14:textId="77777777" w:rsidR="00BE1542" w:rsidRPr="00794EBB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  <w:r w:rsidRPr="00794EBB">
                    <w:rPr>
                      <w:rFonts w:ascii="Tahoma" w:eastAsia="Times New Roman" w:hAnsi="Tahoma" w:cs="Tahoma"/>
                      <w:color w:val="000000" w:themeColor="text1"/>
                      <w:lang w:eastAsia="el-GR"/>
                    </w:rPr>
                    <w:t> 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DCF9580" w14:textId="77777777" w:rsidR="00BE1542" w:rsidRPr="00794EBB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  <w:r w:rsidRPr="00794EBB">
                    <w:rPr>
                      <w:rFonts w:ascii="Tahoma" w:eastAsia="Times New Roman" w:hAnsi="Tahoma" w:cs="Tahoma"/>
                      <w:color w:val="000000" w:themeColor="text1"/>
                      <w:lang w:eastAsia="el-GR"/>
                    </w:rPr>
                    <w:t>HDL - ΧΟΛΗΣΤΕΡΟΛΗ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FA721C6" w14:textId="77777777" w:rsidR="00BE1542" w:rsidRPr="008A2A6B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9C76D58" w14:textId="77777777" w:rsidR="00BE1542" w:rsidRPr="008A2A6B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</w:p>
              </w:tc>
            </w:tr>
            <w:tr w:rsidR="00BE1542" w:rsidRPr="008A2A6B" w14:paraId="7D337CE1" w14:textId="77777777">
              <w:trPr>
                <w:trHeight w:val="225"/>
              </w:trPr>
              <w:tc>
                <w:tcPr>
                  <w:tcW w:w="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6565DD3" w14:textId="77777777" w:rsidR="00BE1542" w:rsidRPr="00794EBB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  <w:r w:rsidRPr="00794EBB">
                    <w:rPr>
                      <w:rFonts w:ascii="Tahoma" w:eastAsia="Times New Roman" w:hAnsi="Tahoma" w:cs="Tahoma"/>
                      <w:color w:val="000000" w:themeColor="text1"/>
                      <w:lang w:eastAsia="el-GR"/>
                    </w:rPr>
                    <w:t> </w:t>
                  </w:r>
                </w:p>
              </w:tc>
              <w:tc>
                <w:tcPr>
                  <w:tcW w:w="22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A5A1776" w14:textId="77777777" w:rsidR="00BE1542" w:rsidRPr="00794EBB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  <w:proofErr w:type="spellStart"/>
                  <w:r w:rsidRPr="00794EBB">
                    <w:rPr>
                      <w:rFonts w:ascii="Tahoma" w:eastAsia="Times New Roman" w:hAnsi="Tahoma" w:cs="Tahoma"/>
                      <w:color w:val="000000" w:themeColor="text1"/>
                      <w:lang w:eastAsia="el-GR"/>
                    </w:rPr>
                    <w:t>Νa</w:t>
                  </w:r>
                  <w:proofErr w:type="spellEnd"/>
                  <w:r w:rsidRPr="00794EBB">
                    <w:rPr>
                      <w:rFonts w:ascii="Tahoma" w:eastAsia="Times New Roman" w:hAnsi="Tahoma" w:cs="Tahoma"/>
                      <w:color w:val="000000" w:themeColor="text1"/>
                      <w:lang w:eastAsia="el-GR"/>
                    </w:rPr>
                    <w:t>+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D42B8FF" w14:textId="77777777" w:rsidR="00BE1542" w:rsidRPr="00794EBB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  <w:r w:rsidRPr="00794EBB">
                    <w:rPr>
                      <w:rFonts w:ascii="Tahoma" w:eastAsia="Times New Roman" w:hAnsi="Tahoma" w:cs="Tahoma"/>
                      <w:color w:val="000000" w:themeColor="text1"/>
                      <w:lang w:eastAsia="el-GR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3BFF224" w14:textId="77777777" w:rsidR="00BE1542" w:rsidRPr="00794EBB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  <w:proofErr w:type="spellStart"/>
                  <w:r w:rsidRPr="00794EBB">
                    <w:rPr>
                      <w:rFonts w:ascii="Tahoma" w:eastAsia="Times New Roman" w:hAnsi="Tahoma" w:cs="Tahoma"/>
                      <w:color w:val="000000" w:themeColor="text1"/>
                      <w:lang w:eastAsia="el-GR"/>
                    </w:rPr>
                    <w:t>Mg</w:t>
                  </w:r>
                  <w:proofErr w:type="spellEnd"/>
                </w:p>
              </w:tc>
              <w:tc>
                <w:tcPr>
                  <w:tcW w:w="2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5B9314F" w14:textId="77777777" w:rsidR="00BE1542" w:rsidRPr="00794EBB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  <w:r w:rsidRPr="00794EBB">
                    <w:rPr>
                      <w:rFonts w:ascii="Tahoma" w:eastAsia="Times New Roman" w:hAnsi="Tahoma" w:cs="Tahoma"/>
                      <w:color w:val="000000" w:themeColor="text1"/>
                      <w:lang w:eastAsia="el-GR"/>
                    </w:rPr>
                    <w:t> 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CA58290" w14:textId="77777777" w:rsidR="00BE1542" w:rsidRPr="00794EBB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  <w:r w:rsidRPr="00794EBB">
                    <w:rPr>
                      <w:rFonts w:ascii="Tahoma" w:eastAsia="Times New Roman" w:hAnsi="Tahoma" w:cs="Tahoma"/>
                      <w:color w:val="000000" w:themeColor="text1"/>
                      <w:lang w:eastAsia="el-GR"/>
                    </w:rPr>
                    <w:t>LDL - ΧΟΛΗΣΤΕΡΟΛΗ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48E8025" w14:textId="77777777" w:rsidR="00BE1542" w:rsidRPr="008A2A6B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</w:p>
              </w:tc>
              <w:tc>
                <w:tcPr>
                  <w:tcW w:w="269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9D6B6E7" w14:textId="77777777" w:rsidR="00BE1542" w:rsidRPr="008A2A6B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  <w:r w:rsidRPr="00794EBB">
                    <w:rPr>
                      <w:rFonts w:ascii="Tahoma" w:eastAsia="Times New Roman" w:hAnsi="Tahoma" w:cs="Tahoma"/>
                      <w:color w:val="000000" w:themeColor="text1"/>
                      <w:lang w:eastAsia="el-GR"/>
                    </w:rPr>
                    <w:t>Γενική αίματος</w:t>
                  </w:r>
                </w:p>
              </w:tc>
            </w:tr>
            <w:tr w:rsidR="00BE1542" w:rsidRPr="008A2A6B" w14:paraId="7921D069" w14:textId="77777777">
              <w:trPr>
                <w:trHeight w:val="225"/>
              </w:trPr>
              <w:tc>
                <w:tcPr>
                  <w:tcW w:w="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B4AB016" w14:textId="77777777" w:rsidR="00BE1542" w:rsidRPr="00794EBB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  <w:r w:rsidRPr="00794EBB">
                    <w:rPr>
                      <w:rFonts w:ascii="Tahoma" w:eastAsia="Times New Roman" w:hAnsi="Tahoma" w:cs="Tahoma"/>
                      <w:color w:val="000000" w:themeColor="text1"/>
                      <w:lang w:eastAsia="el-GR"/>
                    </w:rPr>
                    <w:t> </w:t>
                  </w:r>
                </w:p>
              </w:tc>
              <w:tc>
                <w:tcPr>
                  <w:tcW w:w="224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B5208A5" w14:textId="77777777" w:rsidR="00BE1542" w:rsidRPr="00794EBB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  <w:proofErr w:type="spellStart"/>
                  <w:r w:rsidRPr="00794EBB">
                    <w:rPr>
                      <w:rFonts w:ascii="Tahoma" w:eastAsia="Times New Roman" w:hAnsi="Tahoma" w:cs="Tahoma"/>
                      <w:color w:val="000000" w:themeColor="text1"/>
                      <w:lang w:eastAsia="el-GR"/>
                    </w:rPr>
                    <w:t>Ca</w:t>
                  </w:r>
                  <w:proofErr w:type="spellEnd"/>
                  <w:r w:rsidRPr="00794EBB">
                    <w:rPr>
                      <w:rFonts w:ascii="Tahoma" w:eastAsia="Times New Roman" w:hAnsi="Tahoma" w:cs="Tahoma"/>
                      <w:color w:val="000000" w:themeColor="text1"/>
                      <w:lang w:eastAsia="el-GR"/>
                    </w:rPr>
                    <w:t>+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52274D0" w14:textId="77777777" w:rsidR="00BE1542" w:rsidRPr="00794EBB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  <w:r w:rsidRPr="00794EBB">
                    <w:rPr>
                      <w:rFonts w:ascii="Tahoma" w:eastAsia="Times New Roman" w:hAnsi="Tahoma" w:cs="Tahoma"/>
                      <w:color w:val="000000" w:themeColor="text1"/>
                      <w:lang w:eastAsia="el-GR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5E8255B" w14:textId="77777777" w:rsidR="00BE1542" w:rsidRPr="00794EBB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  <w:proofErr w:type="spellStart"/>
                  <w:r w:rsidRPr="00794EBB">
                    <w:rPr>
                      <w:rFonts w:ascii="Tahoma" w:eastAsia="Times New Roman" w:hAnsi="Tahoma" w:cs="Tahoma"/>
                      <w:color w:val="000000" w:themeColor="text1"/>
                      <w:lang w:eastAsia="el-GR"/>
                    </w:rPr>
                    <w:t>Cl</w:t>
                  </w:r>
                  <w:proofErr w:type="spellEnd"/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5EDED13" w14:textId="77777777" w:rsidR="00BE1542" w:rsidRPr="00794EBB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3ACC3A7" w14:textId="77777777" w:rsidR="00BE1542" w:rsidRPr="00794EBB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5DA97AA" w14:textId="77777777" w:rsidR="00BE1542" w:rsidRPr="008A2A6B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</w:p>
              </w:tc>
              <w:tc>
                <w:tcPr>
                  <w:tcW w:w="269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DF91EDD" w14:textId="77777777" w:rsidR="00BE1542" w:rsidRPr="00794EBB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  <w:r w:rsidRPr="00794EBB">
                    <w:rPr>
                      <w:rFonts w:ascii="Tahoma" w:eastAsia="Times New Roman" w:hAnsi="Tahoma" w:cs="Tahoma"/>
                      <w:color w:val="000000" w:themeColor="text1"/>
                      <w:lang w:eastAsia="el-GR"/>
                    </w:rPr>
                    <w:t xml:space="preserve">Σάκχαρο, ουρία ουρικό οξύ, </w:t>
                  </w:r>
                  <w:proofErr w:type="spellStart"/>
                  <w:r w:rsidRPr="00794EBB">
                    <w:rPr>
                      <w:rFonts w:ascii="Tahoma" w:eastAsia="Times New Roman" w:hAnsi="Tahoma" w:cs="Tahoma"/>
                      <w:color w:val="000000" w:themeColor="text1"/>
                      <w:lang w:eastAsia="el-GR"/>
                    </w:rPr>
                    <w:t>κρεατινίνη</w:t>
                  </w:r>
                  <w:proofErr w:type="spellEnd"/>
                  <w:r w:rsidRPr="00794EBB">
                    <w:rPr>
                      <w:rFonts w:ascii="Tahoma" w:eastAsia="Times New Roman" w:hAnsi="Tahoma" w:cs="Tahoma"/>
                      <w:color w:val="000000" w:themeColor="text1"/>
                      <w:lang w:eastAsia="el-GR"/>
                    </w:rPr>
                    <w:t xml:space="preserve">, </w:t>
                  </w:r>
                  <w:r w:rsidRPr="00794EBB">
                    <w:rPr>
                      <w:rFonts w:ascii="Tahoma" w:eastAsia="Times New Roman" w:hAnsi="Tahoma" w:cs="Tahoma"/>
                      <w:color w:val="000000" w:themeColor="text1"/>
                      <w:lang w:val="en-US" w:eastAsia="el-GR"/>
                    </w:rPr>
                    <w:t>Fe</w:t>
                  </w:r>
                  <w:r w:rsidRPr="00794EBB">
                    <w:rPr>
                      <w:rFonts w:ascii="Tahoma" w:eastAsia="Times New Roman" w:hAnsi="Tahoma" w:cs="Tahoma"/>
                      <w:color w:val="000000" w:themeColor="text1"/>
                      <w:lang w:eastAsia="el-GR"/>
                    </w:rPr>
                    <w:t xml:space="preserve"> ορού, </w:t>
                  </w:r>
                  <w:proofErr w:type="spellStart"/>
                  <w:r w:rsidRPr="00794EBB">
                    <w:rPr>
                      <w:rFonts w:ascii="Tahoma" w:eastAsia="Times New Roman" w:hAnsi="Tahoma" w:cs="Tahoma"/>
                      <w:color w:val="000000" w:themeColor="text1"/>
                      <w:lang w:eastAsia="el-GR"/>
                    </w:rPr>
                    <w:t>φερριτίνη</w:t>
                  </w:r>
                  <w:proofErr w:type="spellEnd"/>
                  <w:r w:rsidRPr="00794EBB">
                    <w:rPr>
                      <w:rFonts w:ascii="Tahoma" w:eastAsia="Times New Roman" w:hAnsi="Tahoma" w:cs="Tahoma"/>
                      <w:color w:val="000000" w:themeColor="text1"/>
                      <w:lang w:eastAsia="el-GR"/>
                    </w:rPr>
                    <w:t xml:space="preserve"> </w:t>
                  </w:r>
                </w:p>
              </w:tc>
            </w:tr>
            <w:tr w:rsidR="00BE1542" w:rsidRPr="008A2A6B" w14:paraId="6CA7D209" w14:textId="77777777">
              <w:trPr>
                <w:trHeight w:val="225"/>
              </w:trPr>
              <w:tc>
                <w:tcPr>
                  <w:tcW w:w="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1453AF7" w14:textId="77777777" w:rsidR="00BE1542" w:rsidRPr="00794EBB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</w:p>
              </w:tc>
              <w:tc>
                <w:tcPr>
                  <w:tcW w:w="22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7F3E214" w14:textId="77777777" w:rsidR="00BE1542" w:rsidRPr="00794EBB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2351CFD" w14:textId="77777777" w:rsidR="00BE1542" w:rsidRPr="00794EBB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AA5FC57" w14:textId="77777777" w:rsidR="00BE1542" w:rsidRPr="00794EBB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CCE54B2" w14:textId="77777777" w:rsidR="00BE1542" w:rsidRPr="00794EBB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  <w:r w:rsidRPr="00794EBB">
                    <w:rPr>
                      <w:rFonts w:ascii="Tahoma" w:eastAsia="Times New Roman" w:hAnsi="Tahoma" w:cs="Tahoma"/>
                      <w:color w:val="000000" w:themeColor="text1"/>
                      <w:lang w:eastAsia="el-GR"/>
                    </w:rPr>
                    <w:t> 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2940841" w14:textId="77777777" w:rsidR="00BE1542" w:rsidRPr="00794EBB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  <w:r w:rsidRPr="00794EBB">
                    <w:rPr>
                      <w:rFonts w:ascii="Tahoma" w:eastAsia="Times New Roman" w:hAnsi="Tahoma" w:cs="Tahoma"/>
                      <w:color w:val="000000" w:themeColor="text1"/>
                      <w:lang w:eastAsia="el-GR"/>
                    </w:rPr>
                    <w:t>LDH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40D8C6B" w14:textId="77777777" w:rsidR="00BE1542" w:rsidRPr="008A2A6B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</w:p>
              </w:tc>
              <w:tc>
                <w:tcPr>
                  <w:tcW w:w="269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6D0A070" w14:textId="77777777" w:rsidR="00BE1542" w:rsidRPr="00794EBB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  <w:r w:rsidRPr="00794EBB">
                    <w:rPr>
                      <w:rFonts w:ascii="Tahoma" w:eastAsia="Times New Roman" w:hAnsi="Tahoma" w:cs="Tahoma"/>
                      <w:color w:val="000000" w:themeColor="text1"/>
                      <w:lang w:val="en-US" w:eastAsia="el-GR"/>
                    </w:rPr>
                    <w:t>SGOT</w:t>
                  </w:r>
                  <w:r w:rsidRPr="00794EBB">
                    <w:rPr>
                      <w:rFonts w:ascii="Tahoma" w:eastAsia="Times New Roman" w:hAnsi="Tahoma" w:cs="Tahoma"/>
                      <w:color w:val="000000" w:themeColor="text1"/>
                      <w:lang w:eastAsia="el-GR"/>
                    </w:rPr>
                    <w:t>-</w:t>
                  </w:r>
                  <w:r w:rsidRPr="00794EBB">
                    <w:rPr>
                      <w:rFonts w:ascii="Tahoma" w:eastAsia="Times New Roman" w:hAnsi="Tahoma" w:cs="Tahoma"/>
                      <w:color w:val="000000" w:themeColor="text1"/>
                      <w:lang w:val="en-US" w:eastAsia="el-GR"/>
                    </w:rPr>
                    <w:t>SGPT</w:t>
                  </w:r>
                  <w:r w:rsidRPr="00794EBB">
                    <w:rPr>
                      <w:rFonts w:ascii="Tahoma" w:eastAsia="Times New Roman" w:hAnsi="Tahoma" w:cs="Tahoma"/>
                      <w:color w:val="000000" w:themeColor="text1"/>
                      <w:lang w:eastAsia="el-GR"/>
                    </w:rPr>
                    <w:t xml:space="preserve">, γ </w:t>
                  </w:r>
                  <w:r w:rsidRPr="00794EBB">
                    <w:rPr>
                      <w:rFonts w:ascii="Tahoma" w:eastAsia="Times New Roman" w:hAnsi="Tahoma" w:cs="Tahoma"/>
                      <w:color w:val="000000" w:themeColor="text1"/>
                      <w:lang w:val="en-US" w:eastAsia="el-GR"/>
                    </w:rPr>
                    <w:t>GT</w:t>
                  </w:r>
                  <w:r w:rsidRPr="00794EBB">
                    <w:rPr>
                      <w:rFonts w:ascii="Tahoma" w:eastAsia="Times New Roman" w:hAnsi="Tahoma" w:cs="Tahoma"/>
                      <w:color w:val="000000" w:themeColor="text1"/>
                      <w:lang w:eastAsia="el-GR"/>
                    </w:rPr>
                    <w:t xml:space="preserve">, </w:t>
                  </w:r>
                  <w:r w:rsidRPr="00794EBB">
                    <w:rPr>
                      <w:rFonts w:ascii="Tahoma" w:eastAsia="Times New Roman" w:hAnsi="Tahoma" w:cs="Tahoma"/>
                      <w:color w:val="000000" w:themeColor="text1"/>
                      <w:lang w:val="en-US" w:eastAsia="el-GR"/>
                    </w:rPr>
                    <w:t>ALP</w:t>
                  </w:r>
                  <w:r w:rsidRPr="00794EBB">
                    <w:rPr>
                      <w:rFonts w:ascii="Tahoma" w:eastAsia="Times New Roman" w:hAnsi="Tahoma" w:cs="Tahoma"/>
                      <w:color w:val="000000" w:themeColor="text1"/>
                      <w:lang w:eastAsia="el-GR"/>
                    </w:rPr>
                    <w:t xml:space="preserve">, </w:t>
                  </w:r>
                  <w:r w:rsidRPr="00794EBB">
                    <w:rPr>
                      <w:rFonts w:ascii="Tahoma" w:eastAsia="Times New Roman" w:hAnsi="Tahoma" w:cs="Tahoma"/>
                      <w:color w:val="000000" w:themeColor="text1"/>
                      <w:lang w:val="en-US" w:eastAsia="el-GR"/>
                    </w:rPr>
                    <w:t>Bil</w:t>
                  </w:r>
                  <w:r w:rsidRPr="00794EBB">
                    <w:rPr>
                      <w:rFonts w:ascii="Tahoma" w:eastAsia="Times New Roman" w:hAnsi="Tahoma" w:cs="Tahoma"/>
                      <w:color w:val="000000" w:themeColor="text1"/>
                      <w:lang w:eastAsia="el-GR"/>
                    </w:rPr>
                    <w:t xml:space="preserve">, </w:t>
                  </w:r>
                  <w:r w:rsidRPr="00794EBB">
                    <w:rPr>
                      <w:rFonts w:ascii="Tahoma" w:eastAsia="Times New Roman" w:hAnsi="Tahoma" w:cs="Tahoma"/>
                      <w:color w:val="000000" w:themeColor="text1"/>
                      <w:lang w:val="en-US" w:eastAsia="el-GR"/>
                    </w:rPr>
                    <w:t>Tot</w:t>
                  </w:r>
                  <w:r w:rsidRPr="00794EBB">
                    <w:rPr>
                      <w:rFonts w:ascii="Tahoma" w:eastAsia="Times New Roman" w:hAnsi="Tahoma" w:cs="Tahoma"/>
                      <w:color w:val="000000" w:themeColor="text1"/>
                      <w:lang w:eastAsia="el-GR"/>
                    </w:rPr>
                    <w:t>, Λευκώματα</w:t>
                  </w:r>
                </w:p>
              </w:tc>
            </w:tr>
            <w:tr w:rsidR="00BE1542" w:rsidRPr="008A2A6B" w14:paraId="34DA7F10" w14:textId="77777777">
              <w:trPr>
                <w:trHeight w:val="225"/>
              </w:trPr>
              <w:tc>
                <w:tcPr>
                  <w:tcW w:w="3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D318BF1" w14:textId="77777777" w:rsidR="00BE1542" w:rsidRPr="00794EBB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  <w:r w:rsidRPr="00794EBB">
                    <w:rPr>
                      <w:rFonts w:ascii="Tahoma" w:eastAsia="Times New Roman" w:hAnsi="Tahoma" w:cs="Tahoma"/>
                      <w:color w:val="000000" w:themeColor="text1"/>
                      <w:lang w:val="en-US" w:eastAsia="el-GR"/>
                    </w:rPr>
                    <w:t> </w:t>
                  </w:r>
                </w:p>
              </w:tc>
              <w:tc>
                <w:tcPr>
                  <w:tcW w:w="22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0D2934F" w14:textId="77777777" w:rsidR="00BE1542" w:rsidRPr="00794EBB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  <w:r w:rsidRPr="00794EBB">
                    <w:rPr>
                      <w:rFonts w:ascii="Tahoma" w:eastAsia="Times New Roman" w:hAnsi="Tahoma" w:cs="Tahoma"/>
                      <w:color w:val="000000" w:themeColor="text1"/>
                      <w:lang w:eastAsia="el-GR"/>
                    </w:rPr>
                    <w:t>SGPT (ALT)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96A3A27" w14:textId="77777777" w:rsidR="00BE1542" w:rsidRPr="00794EBB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B45DF21" w14:textId="77777777" w:rsidR="00BE1542" w:rsidRPr="00794EBB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28DE396" w14:textId="77777777" w:rsidR="00BE1542" w:rsidRPr="00794EBB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  <w:r w:rsidRPr="00794EBB">
                    <w:rPr>
                      <w:rFonts w:ascii="Tahoma" w:eastAsia="Times New Roman" w:hAnsi="Tahoma" w:cs="Tahoma"/>
                      <w:color w:val="000000" w:themeColor="text1"/>
                      <w:lang w:eastAsia="el-GR"/>
                    </w:rPr>
                    <w:t> 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860A8DD" w14:textId="77777777" w:rsidR="00BE1542" w:rsidRPr="00794EBB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  <w:r w:rsidRPr="00794EBB">
                    <w:rPr>
                      <w:rFonts w:ascii="Tahoma" w:eastAsia="Times New Roman" w:hAnsi="Tahoma" w:cs="Tahoma"/>
                      <w:color w:val="000000" w:themeColor="text1"/>
                      <w:lang w:eastAsia="el-GR"/>
                    </w:rPr>
                    <w:t>CPK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F3B090A" w14:textId="77777777" w:rsidR="00BE1542" w:rsidRPr="008A2A6B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</w:p>
              </w:tc>
              <w:tc>
                <w:tcPr>
                  <w:tcW w:w="269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6D6ADE8" w14:textId="77777777" w:rsidR="00BE1542" w:rsidRPr="00794EBB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  <w:r w:rsidRPr="00794EBB">
                    <w:rPr>
                      <w:rFonts w:ascii="Tahoma" w:eastAsia="Times New Roman" w:hAnsi="Tahoma" w:cs="Tahoma"/>
                      <w:color w:val="000000" w:themeColor="text1"/>
                      <w:lang w:eastAsia="el-GR"/>
                    </w:rPr>
                    <w:t>Γενική ούρων</w:t>
                  </w:r>
                </w:p>
              </w:tc>
            </w:tr>
            <w:tr w:rsidR="00BE1542" w:rsidRPr="008A2A6B" w14:paraId="691C9134" w14:textId="77777777">
              <w:trPr>
                <w:trHeight w:val="225"/>
              </w:trPr>
              <w:tc>
                <w:tcPr>
                  <w:tcW w:w="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D49643A" w14:textId="77777777" w:rsidR="00BE1542" w:rsidRPr="00794EBB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  <w:r w:rsidRPr="00794EBB">
                    <w:rPr>
                      <w:rFonts w:ascii="Tahoma" w:eastAsia="Times New Roman" w:hAnsi="Tahoma" w:cs="Tahoma"/>
                      <w:color w:val="000000" w:themeColor="text1"/>
                      <w:lang w:eastAsia="el-GR"/>
                    </w:rPr>
                    <w:t> </w:t>
                  </w:r>
                </w:p>
              </w:tc>
              <w:tc>
                <w:tcPr>
                  <w:tcW w:w="22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396CFA0" w14:textId="77777777" w:rsidR="00BE1542" w:rsidRPr="00794EBB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  <w:r w:rsidRPr="00794EBB">
                    <w:rPr>
                      <w:rFonts w:ascii="Tahoma" w:eastAsia="Times New Roman" w:hAnsi="Tahoma" w:cs="Tahoma"/>
                      <w:color w:val="000000" w:themeColor="text1"/>
                      <w:lang w:eastAsia="el-GR"/>
                    </w:rPr>
                    <w:t>SGOT (AST)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BA7FCB4" w14:textId="77777777" w:rsidR="00BE1542" w:rsidRPr="00794EBB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696351F" w14:textId="77777777" w:rsidR="00BE1542" w:rsidRPr="00794EBB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B80B4CA" w14:textId="77777777" w:rsidR="00BE1542" w:rsidRPr="00794EBB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  <w:r w:rsidRPr="00794EBB">
                    <w:rPr>
                      <w:rFonts w:ascii="Tahoma" w:eastAsia="Times New Roman" w:hAnsi="Tahoma" w:cs="Tahoma"/>
                      <w:color w:val="000000" w:themeColor="text1"/>
                      <w:lang w:eastAsia="el-GR"/>
                    </w:rPr>
                    <w:t> 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3A46AA5" w14:textId="77777777" w:rsidR="00BE1542" w:rsidRPr="00794EBB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  <w:r w:rsidRPr="00794EBB">
                    <w:rPr>
                      <w:rFonts w:ascii="Tahoma" w:eastAsia="Times New Roman" w:hAnsi="Tahoma" w:cs="Tahoma"/>
                      <w:color w:val="000000" w:themeColor="text1"/>
                      <w:lang w:eastAsia="el-GR"/>
                    </w:rPr>
                    <w:t>CK - MB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59C1DCC" w14:textId="77777777" w:rsidR="00BE1542" w:rsidRPr="008A2A6B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</w:p>
              </w:tc>
              <w:tc>
                <w:tcPr>
                  <w:tcW w:w="269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12FFD7E" w14:textId="77777777" w:rsidR="00BE1542" w:rsidRPr="00794EBB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val="en-US" w:eastAsia="el-GR"/>
                    </w:rPr>
                  </w:pPr>
                  <w:r w:rsidRPr="00794EBB">
                    <w:rPr>
                      <w:rFonts w:ascii="Tahoma" w:eastAsia="Times New Roman" w:hAnsi="Tahoma" w:cs="Tahoma"/>
                      <w:color w:val="000000" w:themeColor="text1"/>
                      <w:lang w:eastAsia="el-GR"/>
                    </w:rPr>
                    <w:t xml:space="preserve">Ομάδα </w:t>
                  </w:r>
                  <w:r w:rsidRPr="00794EBB">
                    <w:rPr>
                      <w:rFonts w:ascii="Tahoma" w:eastAsia="Times New Roman" w:hAnsi="Tahoma" w:cs="Tahoma"/>
                      <w:color w:val="000000" w:themeColor="text1"/>
                      <w:lang w:val="en-US" w:eastAsia="el-GR"/>
                    </w:rPr>
                    <w:t>Rhesus</w:t>
                  </w:r>
                </w:p>
              </w:tc>
            </w:tr>
            <w:tr w:rsidR="00BE1542" w:rsidRPr="008A2A6B" w14:paraId="38F70E35" w14:textId="77777777">
              <w:trPr>
                <w:trHeight w:val="225"/>
              </w:trPr>
              <w:tc>
                <w:tcPr>
                  <w:tcW w:w="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7FB6E35" w14:textId="77777777" w:rsidR="00BE1542" w:rsidRPr="00794EBB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  <w:r w:rsidRPr="00794EBB">
                    <w:rPr>
                      <w:rFonts w:ascii="Tahoma" w:eastAsia="Times New Roman" w:hAnsi="Tahoma" w:cs="Tahoma"/>
                      <w:color w:val="000000" w:themeColor="text1"/>
                      <w:lang w:eastAsia="el-GR"/>
                    </w:rPr>
                    <w:t> </w:t>
                  </w:r>
                </w:p>
              </w:tc>
              <w:tc>
                <w:tcPr>
                  <w:tcW w:w="22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3BF9376" w14:textId="77777777" w:rsidR="00BE1542" w:rsidRPr="00794EBB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  <w:r w:rsidRPr="00794EBB">
                    <w:rPr>
                      <w:rFonts w:ascii="Tahoma" w:eastAsia="Times New Roman" w:hAnsi="Tahoma" w:cs="Tahoma"/>
                      <w:color w:val="000000" w:themeColor="text1"/>
                      <w:lang w:eastAsia="el-GR"/>
                    </w:rPr>
                    <w:t>ΑΛΚ. ΦΩΣΦΑΡΑΣΗ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788F626" w14:textId="77777777" w:rsidR="00BE1542" w:rsidRPr="00794EBB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C57F94D" w14:textId="77777777" w:rsidR="00BE1542" w:rsidRPr="00794EBB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603F596" w14:textId="77777777" w:rsidR="00BE1542" w:rsidRPr="00794EBB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0F14393" w14:textId="77777777" w:rsidR="00BE1542" w:rsidRPr="00794EBB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2BA2E33" w14:textId="77777777" w:rsidR="00BE1542" w:rsidRPr="008A2A6B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</w:p>
              </w:tc>
              <w:tc>
                <w:tcPr>
                  <w:tcW w:w="269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B8B4586" w14:textId="77777777" w:rsidR="00BE1542" w:rsidRPr="00794EBB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val="en-US" w:eastAsia="el-GR"/>
                    </w:rPr>
                  </w:pPr>
                  <w:r w:rsidRPr="00794EBB">
                    <w:rPr>
                      <w:rFonts w:ascii="Tahoma" w:eastAsia="Times New Roman" w:hAnsi="Tahoma" w:cs="Tahoma"/>
                      <w:color w:val="000000" w:themeColor="text1"/>
                      <w:lang w:eastAsia="el-GR"/>
                    </w:rPr>
                    <w:t>Τοξόπλασμα (</w:t>
                  </w:r>
                  <w:proofErr w:type="spellStart"/>
                  <w:r w:rsidRPr="00794EBB">
                    <w:rPr>
                      <w:rFonts w:ascii="Tahoma" w:eastAsia="Times New Roman" w:hAnsi="Tahoma" w:cs="Tahoma"/>
                      <w:color w:val="000000" w:themeColor="text1"/>
                      <w:lang w:val="en-US" w:eastAsia="el-GR"/>
                    </w:rPr>
                    <w:t>IgG+IgM</w:t>
                  </w:r>
                  <w:proofErr w:type="spellEnd"/>
                  <w:r w:rsidRPr="00794EBB">
                    <w:rPr>
                      <w:rFonts w:ascii="Tahoma" w:eastAsia="Times New Roman" w:hAnsi="Tahoma" w:cs="Tahoma"/>
                      <w:color w:val="000000" w:themeColor="text1"/>
                      <w:lang w:val="en-US" w:eastAsia="el-GR"/>
                    </w:rPr>
                    <w:t>)</w:t>
                  </w:r>
                </w:p>
              </w:tc>
            </w:tr>
            <w:tr w:rsidR="00BE1542" w:rsidRPr="008A2A6B" w14:paraId="51445DF4" w14:textId="77777777">
              <w:trPr>
                <w:trHeight w:val="225"/>
              </w:trPr>
              <w:tc>
                <w:tcPr>
                  <w:tcW w:w="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8E8C9A3" w14:textId="77777777" w:rsidR="00BE1542" w:rsidRPr="00794EBB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  <w:r w:rsidRPr="00794EBB">
                    <w:rPr>
                      <w:rFonts w:ascii="Tahoma" w:eastAsia="Times New Roman" w:hAnsi="Tahoma" w:cs="Tahoma"/>
                      <w:color w:val="000000" w:themeColor="text1"/>
                      <w:lang w:eastAsia="el-GR"/>
                    </w:rPr>
                    <w:t> </w:t>
                  </w:r>
                </w:p>
              </w:tc>
              <w:tc>
                <w:tcPr>
                  <w:tcW w:w="22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58C6FDF" w14:textId="77777777" w:rsidR="00BE1542" w:rsidRPr="00794EBB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  <w:r w:rsidRPr="00794EBB">
                    <w:rPr>
                      <w:rFonts w:ascii="Tahoma" w:eastAsia="Times New Roman" w:hAnsi="Tahoma" w:cs="Tahoma"/>
                      <w:color w:val="000000" w:themeColor="text1"/>
                      <w:lang w:eastAsia="el-GR"/>
                    </w:rPr>
                    <w:t>γ-GT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7AC8904" w14:textId="77777777" w:rsidR="00BE1542" w:rsidRPr="00794EBB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1113179" w14:textId="77777777" w:rsidR="00BE1542" w:rsidRPr="00794EBB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BA3D2B0" w14:textId="77777777" w:rsidR="00BE1542" w:rsidRPr="00794EBB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  <w:r w:rsidRPr="00794EBB">
                    <w:rPr>
                      <w:rFonts w:ascii="Tahoma" w:eastAsia="Times New Roman" w:hAnsi="Tahoma" w:cs="Tahoma"/>
                      <w:color w:val="000000" w:themeColor="text1"/>
                      <w:lang w:eastAsia="el-GR"/>
                    </w:rPr>
                    <w:t> 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6D67AB5" w14:textId="77777777" w:rsidR="00BE1542" w:rsidRPr="00794EBB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  <w:r w:rsidRPr="00794EBB">
                    <w:rPr>
                      <w:rFonts w:ascii="Tahoma" w:eastAsia="Times New Roman" w:hAnsi="Tahoma" w:cs="Tahoma"/>
                      <w:color w:val="000000" w:themeColor="text1"/>
                      <w:lang w:eastAsia="el-GR"/>
                    </w:rPr>
                    <w:t>CRP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D2E6A9D" w14:textId="77777777" w:rsidR="00BE1542" w:rsidRPr="008A2A6B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</w:p>
              </w:tc>
              <w:tc>
                <w:tcPr>
                  <w:tcW w:w="269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8BCE25A" w14:textId="77777777" w:rsidR="00BE1542" w:rsidRPr="00794EBB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  <w:r w:rsidRPr="00794EBB">
                    <w:rPr>
                      <w:rFonts w:ascii="Tahoma" w:eastAsia="Times New Roman" w:hAnsi="Tahoma" w:cs="Tahoma"/>
                      <w:color w:val="000000" w:themeColor="text1"/>
                      <w:lang w:eastAsia="el-GR"/>
                    </w:rPr>
                    <w:t>Ερυθρά (</w:t>
                  </w:r>
                  <w:proofErr w:type="spellStart"/>
                  <w:r w:rsidRPr="00794EBB">
                    <w:rPr>
                      <w:rFonts w:ascii="Tahoma" w:eastAsia="Times New Roman" w:hAnsi="Tahoma" w:cs="Tahoma"/>
                      <w:color w:val="000000" w:themeColor="text1"/>
                      <w:lang w:val="en-US" w:eastAsia="el-GR"/>
                    </w:rPr>
                    <w:t>IgG+IgM</w:t>
                  </w:r>
                  <w:proofErr w:type="spellEnd"/>
                  <w:r w:rsidRPr="00794EBB">
                    <w:rPr>
                      <w:rFonts w:ascii="Tahoma" w:eastAsia="Times New Roman" w:hAnsi="Tahoma" w:cs="Tahoma"/>
                      <w:color w:val="000000" w:themeColor="text1"/>
                      <w:lang w:val="en-US" w:eastAsia="el-GR"/>
                    </w:rPr>
                    <w:t>)</w:t>
                  </w:r>
                </w:p>
              </w:tc>
            </w:tr>
            <w:tr w:rsidR="00BE1542" w:rsidRPr="008A2A6B" w14:paraId="6E55F38F" w14:textId="77777777">
              <w:trPr>
                <w:trHeight w:val="225"/>
              </w:trPr>
              <w:tc>
                <w:tcPr>
                  <w:tcW w:w="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6D52984" w14:textId="77777777" w:rsidR="00BE1542" w:rsidRPr="00794EBB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  <w:r w:rsidRPr="00794EBB">
                    <w:rPr>
                      <w:rFonts w:ascii="Tahoma" w:eastAsia="Times New Roman" w:hAnsi="Tahoma" w:cs="Tahoma"/>
                      <w:color w:val="000000" w:themeColor="text1"/>
                      <w:lang w:eastAsia="el-GR"/>
                    </w:rPr>
                    <w:t> </w:t>
                  </w:r>
                </w:p>
              </w:tc>
              <w:tc>
                <w:tcPr>
                  <w:tcW w:w="22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AA6788D" w14:textId="77777777" w:rsidR="00BE1542" w:rsidRPr="00794EBB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  <w:r w:rsidRPr="00794EBB">
                    <w:rPr>
                      <w:rFonts w:ascii="Tahoma" w:eastAsia="Times New Roman" w:hAnsi="Tahoma" w:cs="Tahoma"/>
                      <w:color w:val="000000" w:themeColor="text1"/>
                      <w:lang w:eastAsia="el-GR"/>
                    </w:rPr>
                    <w:t>ΟΛΙΚΕΣ ΠΡΩΤΕΪΝΕΣ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F6BC3FD" w14:textId="77777777" w:rsidR="00BE1542" w:rsidRPr="00794EBB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44AAA09" w14:textId="77777777" w:rsidR="00BE1542" w:rsidRPr="00794EBB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F69EF09" w14:textId="77777777" w:rsidR="00BE1542" w:rsidRPr="00794EBB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  <w:r w:rsidRPr="00794EBB">
                    <w:rPr>
                      <w:rFonts w:ascii="Tahoma" w:eastAsia="Times New Roman" w:hAnsi="Tahoma" w:cs="Tahoma"/>
                      <w:color w:val="000000" w:themeColor="text1"/>
                      <w:lang w:eastAsia="el-GR"/>
                    </w:rPr>
                    <w:t> 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E042F52" w14:textId="77777777" w:rsidR="00BE1542" w:rsidRPr="00794EBB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  <w:r w:rsidRPr="00794EBB">
                    <w:rPr>
                      <w:rFonts w:ascii="Tahoma" w:eastAsia="Times New Roman" w:hAnsi="Tahoma" w:cs="Tahoma"/>
                      <w:color w:val="000000" w:themeColor="text1"/>
                      <w:lang w:eastAsia="el-GR"/>
                    </w:rPr>
                    <w:t>RF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1982ACB" w14:textId="77777777" w:rsidR="00BE1542" w:rsidRPr="008A2A6B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</w:p>
              </w:tc>
              <w:tc>
                <w:tcPr>
                  <w:tcW w:w="269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5AE6497" w14:textId="77777777" w:rsidR="00BE1542" w:rsidRPr="00794EBB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val="en-US" w:eastAsia="el-GR"/>
                    </w:rPr>
                  </w:pPr>
                  <w:r w:rsidRPr="00794EBB">
                    <w:rPr>
                      <w:rFonts w:ascii="Tahoma" w:eastAsia="Times New Roman" w:hAnsi="Tahoma" w:cs="Tahoma"/>
                      <w:color w:val="000000" w:themeColor="text1"/>
                      <w:lang w:val="en-US" w:eastAsia="el-GR"/>
                    </w:rPr>
                    <w:t xml:space="preserve">CMV </w:t>
                  </w:r>
                  <w:r w:rsidRPr="00794EBB">
                    <w:rPr>
                      <w:rFonts w:ascii="Tahoma" w:eastAsia="Times New Roman" w:hAnsi="Tahoma" w:cs="Tahoma"/>
                      <w:color w:val="000000" w:themeColor="text1"/>
                      <w:lang w:eastAsia="el-GR"/>
                    </w:rPr>
                    <w:t>(</w:t>
                  </w:r>
                  <w:proofErr w:type="spellStart"/>
                  <w:r w:rsidRPr="00794EBB">
                    <w:rPr>
                      <w:rFonts w:ascii="Tahoma" w:eastAsia="Times New Roman" w:hAnsi="Tahoma" w:cs="Tahoma"/>
                      <w:color w:val="000000" w:themeColor="text1"/>
                      <w:lang w:val="en-US" w:eastAsia="el-GR"/>
                    </w:rPr>
                    <w:t>IgG+IgM</w:t>
                  </w:r>
                  <w:proofErr w:type="spellEnd"/>
                  <w:r w:rsidRPr="00794EBB">
                    <w:rPr>
                      <w:rFonts w:ascii="Tahoma" w:eastAsia="Times New Roman" w:hAnsi="Tahoma" w:cs="Tahoma"/>
                      <w:color w:val="000000" w:themeColor="text1"/>
                      <w:lang w:val="en-US" w:eastAsia="el-GR"/>
                    </w:rPr>
                    <w:t>)</w:t>
                  </w:r>
                </w:p>
              </w:tc>
            </w:tr>
            <w:tr w:rsidR="00BE1542" w:rsidRPr="008A2A6B" w14:paraId="4DEB4866" w14:textId="77777777">
              <w:trPr>
                <w:trHeight w:val="225"/>
              </w:trPr>
              <w:tc>
                <w:tcPr>
                  <w:tcW w:w="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26D94B4" w14:textId="77777777" w:rsidR="00BE1542" w:rsidRPr="00794EBB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  <w:r w:rsidRPr="00794EBB">
                    <w:rPr>
                      <w:rFonts w:ascii="Tahoma" w:eastAsia="Times New Roman" w:hAnsi="Tahoma" w:cs="Tahoma"/>
                      <w:color w:val="000000" w:themeColor="text1"/>
                      <w:lang w:eastAsia="el-GR"/>
                    </w:rPr>
                    <w:t> </w:t>
                  </w:r>
                </w:p>
              </w:tc>
              <w:tc>
                <w:tcPr>
                  <w:tcW w:w="22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0EEC2FC" w14:textId="77777777" w:rsidR="00BE1542" w:rsidRPr="00794EBB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  <w:r w:rsidRPr="00794EBB">
                    <w:rPr>
                      <w:rFonts w:ascii="Tahoma" w:eastAsia="Times New Roman" w:hAnsi="Tahoma" w:cs="Tahoma"/>
                      <w:color w:val="000000" w:themeColor="text1"/>
                      <w:lang w:eastAsia="el-GR"/>
                    </w:rPr>
                    <w:t>ΑΛΒΟΥΜΙΝΗ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2BB38A8" w14:textId="77777777" w:rsidR="00BE1542" w:rsidRPr="00794EBB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379494B" w14:textId="77777777" w:rsidR="00BE1542" w:rsidRPr="00794EBB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EFD87EE" w14:textId="77777777" w:rsidR="00BE1542" w:rsidRPr="00794EBB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  <w:r w:rsidRPr="00794EBB">
                    <w:rPr>
                      <w:rFonts w:ascii="Tahoma" w:eastAsia="Times New Roman" w:hAnsi="Tahoma" w:cs="Tahoma"/>
                      <w:color w:val="000000" w:themeColor="text1"/>
                      <w:lang w:eastAsia="el-GR"/>
                    </w:rPr>
                    <w:t> 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F548C73" w14:textId="77777777" w:rsidR="00BE1542" w:rsidRPr="00794EBB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  <w:r w:rsidRPr="00794EBB">
                    <w:rPr>
                      <w:rFonts w:ascii="Tahoma" w:eastAsia="Times New Roman" w:hAnsi="Tahoma" w:cs="Tahoma"/>
                      <w:color w:val="000000" w:themeColor="text1"/>
                      <w:lang w:eastAsia="el-GR"/>
                    </w:rPr>
                    <w:t>ASTO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99D1390" w14:textId="77777777" w:rsidR="00BE1542" w:rsidRPr="008A2A6B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</w:p>
              </w:tc>
              <w:tc>
                <w:tcPr>
                  <w:tcW w:w="269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A04317D" w14:textId="77777777" w:rsidR="00BE1542" w:rsidRPr="00794EBB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val="en-US" w:eastAsia="el-GR"/>
                    </w:rPr>
                  </w:pPr>
                  <w:proofErr w:type="spellStart"/>
                  <w:r w:rsidRPr="00794EBB">
                    <w:rPr>
                      <w:rFonts w:ascii="Tahoma" w:eastAsia="Times New Roman" w:hAnsi="Tahoma" w:cs="Tahoma"/>
                      <w:color w:val="000000" w:themeColor="text1"/>
                      <w:lang w:val="en-US" w:eastAsia="el-GR"/>
                    </w:rPr>
                    <w:t>HbsAg</w:t>
                  </w:r>
                  <w:proofErr w:type="spellEnd"/>
                  <w:r w:rsidRPr="00794EBB">
                    <w:rPr>
                      <w:rFonts w:ascii="Tahoma" w:eastAsia="Times New Roman" w:hAnsi="Tahoma" w:cs="Tahoma"/>
                      <w:color w:val="000000" w:themeColor="text1"/>
                      <w:lang w:val="en-US" w:eastAsia="el-GR"/>
                    </w:rPr>
                    <w:t>, HCV, HIV</w:t>
                  </w:r>
                </w:p>
              </w:tc>
            </w:tr>
            <w:tr w:rsidR="00BE1542" w:rsidRPr="008A2A6B" w14:paraId="55390E1C" w14:textId="77777777">
              <w:trPr>
                <w:trHeight w:val="225"/>
              </w:trPr>
              <w:tc>
                <w:tcPr>
                  <w:tcW w:w="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6454F8A" w14:textId="77777777" w:rsidR="00BE1542" w:rsidRPr="00794EBB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  <w:r w:rsidRPr="00794EBB">
                    <w:rPr>
                      <w:rFonts w:ascii="Tahoma" w:eastAsia="Times New Roman" w:hAnsi="Tahoma" w:cs="Tahoma"/>
                      <w:color w:val="000000" w:themeColor="text1"/>
                      <w:lang w:eastAsia="el-GR"/>
                    </w:rPr>
                    <w:t> </w:t>
                  </w:r>
                </w:p>
              </w:tc>
              <w:tc>
                <w:tcPr>
                  <w:tcW w:w="22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C093CD8" w14:textId="77777777" w:rsidR="00BE1542" w:rsidRPr="00794EBB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  <w:r w:rsidRPr="00794EBB">
                    <w:rPr>
                      <w:rFonts w:ascii="Tahoma" w:eastAsia="Times New Roman" w:hAnsi="Tahoma" w:cs="Tahoma"/>
                      <w:color w:val="000000" w:themeColor="text1"/>
                      <w:lang w:eastAsia="el-GR"/>
                    </w:rPr>
                    <w:t>ΟΛΙΚΗ ΧΟΛΕΡΥΘΡΙΝΗ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97010E5" w14:textId="77777777" w:rsidR="00BE1542" w:rsidRPr="00794EBB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B4506A4" w14:textId="77777777" w:rsidR="00BE1542" w:rsidRPr="00794EBB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21CBF88" w14:textId="77777777" w:rsidR="00BE1542" w:rsidRPr="00794EBB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  <w:r w:rsidRPr="00794EBB">
                    <w:rPr>
                      <w:rFonts w:ascii="Tahoma" w:eastAsia="Times New Roman" w:hAnsi="Tahoma" w:cs="Tahoma"/>
                      <w:color w:val="000000" w:themeColor="text1"/>
                      <w:lang w:eastAsia="el-GR"/>
                    </w:rPr>
                    <w:t> 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3ECAB49" w14:textId="77777777" w:rsidR="00BE1542" w:rsidRPr="00794EBB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  <w:r w:rsidRPr="00794EBB">
                    <w:rPr>
                      <w:rFonts w:ascii="Tahoma" w:eastAsia="Times New Roman" w:hAnsi="Tahoma" w:cs="Tahoma"/>
                      <w:color w:val="000000" w:themeColor="text1"/>
                      <w:lang w:eastAsia="el-GR"/>
                    </w:rPr>
                    <w:t>MONOTEST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973D20F" w14:textId="77777777" w:rsidR="00BE1542" w:rsidRPr="008A2A6B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</w:p>
              </w:tc>
              <w:tc>
                <w:tcPr>
                  <w:tcW w:w="269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B4E4851" w14:textId="77777777" w:rsidR="00BE1542" w:rsidRPr="00794EBB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val="en-US" w:eastAsia="el-GR"/>
                    </w:rPr>
                  </w:pPr>
                  <w:r w:rsidRPr="00794EBB">
                    <w:rPr>
                      <w:rFonts w:ascii="Tahoma" w:eastAsia="Times New Roman" w:hAnsi="Tahoma" w:cs="Tahoma"/>
                      <w:color w:val="000000" w:themeColor="text1"/>
                      <w:lang w:val="en-US" w:eastAsia="el-GR"/>
                    </w:rPr>
                    <w:t>VDRL, RPR</w:t>
                  </w:r>
                </w:p>
              </w:tc>
            </w:tr>
            <w:tr w:rsidR="00BE1542" w:rsidRPr="008A2A6B" w14:paraId="5870C4C6" w14:textId="77777777">
              <w:trPr>
                <w:trHeight w:val="225"/>
              </w:trPr>
              <w:tc>
                <w:tcPr>
                  <w:tcW w:w="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8DF3B57" w14:textId="77777777" w:rsidR="00BE1542" w:rsidRPr="00794EBB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  <w:r w:rsidRPr="00794EBB">
                    <w:rPr>
                      <w:rFonts w:ascii="Tahoma" w:eastAsia="Times New Roman" w:hAnsi="Tahoma" w:cs="Tahoma"/>
                      <w:color w:val="000000" w:themeColor="text1"/>
                      <w:lang w:eastAsia="el-GR"/>
                    </w:rPr>
                    <w:t> </w:t>
                  </w:r>
                </w:p>
              </w:tc>
              <w:tc>
                <w:tcPr>
                  <w:tcW w:w="22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6F4330C" w14:textId="77777777" w:rsidR="00BE1542" w:rsidRPr="00794EBB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  <w:r w:rsidRPr="00794EBB">
                    <w:rPr>
                      <w:rFonts w:ascii="Tahoma" w:eastAsia="Times New Roman" w:hAnsi="Tahoma" w:cs="Tahoma"/>
                      <w:color w:val="000000" w:themeColor="text1"/>
                      <w:lang w:eastAsia="el-GR"/>
                    </w:rPr>
                    <w:t>ΑΜΕΣΟΣ ΧΟΛΕΡΥΘΡΙΝΗ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1574747" w14:textId="77777777" w:rsidR="00BE1542" w:rsidRPr="00794EBB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C562244" w14:textId="77777777" w:rsidR="00BE1542" w:rsidRPr="00794EBB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F6D82BC" w14:textId="77777777" w:rsidR="00BE1542" w:rsidRPr="00794EBB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73D660C" w14:textId="77777777" w:rsidR="00BE1542" w:rsidRPr="00794EBB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980CF05" w14:textId="77777777" w:rsidR="00BE1542" w:rsidRPr="008A2A6B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</w:p>
              </w:tc>
              <w:tc>
                <w:tcPr>
                  <w:tcW w:w="269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D92EBE7" w14:textId="77777777" w:rsidR="00BE1542" w:rsidRPr="00794EBB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  <w:r w:rsidRPr="00794EBB">
                    <w:rPr>
                      <w:rFonts w:ascii="Tahoma" w:eastAsia="Times New Roman" w:hAnsi="Tahoma" w:cs="Tahoma"/>
                      <w:color w:val="000000" w:themeColor="text1"/>
                      <w:lang w:eastAsia="el-GR"/>
                    </w:rPr>
                    <w:t>Καλλιέργεια Κολπικού υγρού</w:t>
                  </w:r>
                </w:p>
              </w:tc>
            </w:tr>
            <w:tr w:rsidR="00BE1542" w:rsidRPr="008A2A6B" w14:paraId="3AE1BFA9" w14:textId="77777777">
              <w:trPr>
                <w:trHeight w:val="225"/>
              </w:trPr>
              <w:tc>
                <w:tcPr>
                  <w:tcW w:w="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939C12F" w14:textId="77777777" w:rsidR="00BE1542" w:rsidRPr="00794EBB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  <w:r w:rsidRPr="00794EBB">
                    <w:rPr>
                      <w:rFonts w:ascii="Tahoma" w:eastAsia="Times New Roman" w:hAnsi="Tahoma" w:cs="Tahoma"/>
                      <w:color w:val="000000" w:themeColor="text1"/>
                      <w:lang w:eastAsia="el-GR"/>
                    </w:rPr>
                    <w:t> </w:t>
                  </w:r>
                </w:p>
              </w:tc>
              <w:tc>
                <w:tcPr>
                  <w:tcW w:w="22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7B51F70" w14:textId="77777777" w:rsidR="00BE1542" w:rsidRPr="00794EBB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  <w:r w:rsidRPr="00794EBB">
                    <w:rPr>
                      <w:rFonts w:ascii="Tahoma" w:eastAsia="Times New Roman" w:hAnsi="Tahoma" w:cs="Tahoma"/>
                      <w:color w:val="000000" w:themeColor="text1"/>
                      <w:lang w:eastAsia="el-GR"/>
                    </w:rPr>
                    <w:t>ΕΜΜΕΣΟΣ ΧΟΛΕΡΥΘΡΙΝΗ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A83CCCD" w14:textId="77777777" w:rsidR="00BE1542" w:rsidRPr="00794EBB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D54A864" w14:textId="77777777" w:rsidR="00BE1542" w:rsidRPr="00794EBB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3CCEEF3" w14:textId="77777777" w:rsidR="00BE1542" w:rsidRPr="00794EBB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  <w:r w:rsidRPr="00794EBB">
                    <w:rPr>
                      <w:rFonts w:ascii="Tahoma" w:eastAsia="Times New Roman" w:hAnsi="Tahoma" w:cs="Tahoma"/>
                      <w:color w:val="000000" w:themeColor="text1"/>
                      <w:lang w:eastAsia="el-GR"/>
                    </w:rPr>
                    <w:t> 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7F7CC66" w14:textId="77777777" w:rsidR="00BE1542" w:rsidRPr="00794EBB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  <w:r w:rsidRPr="00794EBB">
                    <w:rPr>
                      <w:rFonts w:ascii="Tahoma" w:eastAsia="Times New Roman" w:hAnsi="Tahoma" w:cs="Tahoma"/>
                      <w:color w:val="000000" w:themeColor="text1"/>
                      <w:lang w:eastAsia="el-GR"/>
                    </w:rPr>
                    <w:t>ΧΟΛΗΝΕΣΤΕΡΑΣΗ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8694305" w14:textId="77777777" w:rsidR="00BE1542" w:rsidRPr="008A2A6B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</w:p>
              </w:tc>
              <w:tc>
                <w:tcPr>
                  <w:tcW w:w="269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93CC1C0" w14:textId="77777777" w:rsidR="00BE1542" w:rsidRPr="00794EBB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  <w:r w:rsidRPr="00794EBB">
                    <w:rPr>
                      <w:rFonts w:ascii="Tahoma" w:eastAsia="Times New Roman" w:hAnsi="Tahoma" w:cs="Tahoma"/>
                      <w:color w:val="000000" w:themeColor="text1"/>
                      <w:lang w:eastAsia="el-GR"/>
                    </w:rPr>
                    <w:t>Άμεσο για μύκητες, τριχομονάδες, κόκκους</w:t>
                  </w:r>
                </w:p>
              </w:tc>
            </w:tr>
            <w:tr w:rsidR="00BE1542" w:rsidRPr="008A2A6B" w14:paraId="4542845A" w14:textId="77777777">
              <w:trPr>
                <w:trHeight w:val="225"/>
              </w:trPr>
              <w:tc>
                <w:tcPr>
                  <w:tcW w:w="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182993B" w14:textId="77777777" w:rsidR="00BE1542" w:rsidRPr="00794EBB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  <w:r w:rsidRPr="00794EBB">
                    <w:rPr>
                      <w:rFonts w:ascii="Tahoma" w:eastAsia="Times New Roman" w:hAnsi="Tahoma" w:cs="Tahoma"/>
                      <w:color w:val="000000" w:themeColor="text1"/>
                      <w:lang w:eastAsia="el-GR"/>
                    </w:rPr>
                    <w:t> </w:t>
                  </w:r>
                </w:p>
              </w:tc>
              <w:tc>
                <w:tcPr>
                  <w:tcW w:w="22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A3D0FF4" w14:textId="77777777" w:rsidR="00BE1542" w:rsidRPr="00794EBB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  <w:r w:rsidRPr="00794EBB">
                    <w:rPr>
                      <w:rFonts w:ascii="Tahoma" w:eastAsia="Times New Roman" w:hAnsi="Tahoma" w:cs="Tahoma"/>
                      <w:color w:val="000000" w:themeColor="text1"/>
                      <w:lang w:eastAsia="el-GR"/>
                    </w:rPr>
                    <w:t>LDL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399BADD" w14:textId="77777777" w:rsidR="00BE1542" w:rsidRPr="00794EBB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BA2909C" w14:textId="77777777" w:rsidR="00BE1542" w:rsidRPr="00794EBB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6926413" w14:textId="77777777" w:rsidR="00BE1542" w:rsidRPr="00794EBB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915F79A" w14:textId="77777777" w:rsidR="00BE1542" w:rsidRPr="00794EBB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AC8D2D1" w14:textId="77777777" w:rsidR="00BE1542" w:rsidRPr="008A2A6B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</w:p>
              </w:tc>
              <w:tc>
                <w:tcPr>
                  <w:tcW w:w="269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54C9023" w14:textId="77777777" w:rsidR="00BE1542" w:rsidRPr="00794EBB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  <w:proofErr w:type="spellStart"/>
                  <w:r w:rsidRPr="00794EBB">
                    <w:rPr>
                      <w:rFonts w:ascii="Tahoma" w:eastAsia="Times New Roman" w:hAnsi="Tahoma" w:cs="Tahoma"/>
                      <w:color w:val="000000" w:themeColor="text1"/>
                      <w:lang w:eastAsia="el-GR"/>
                    </w:rPr>
                    <w:t>Μυκόπλασμα</w:t>
                  </w:r>
                  <w:proofErr w:type="spellEnd"/>
                  <w:r w:rsidRPr="00794EBB">
                    <w:rPr>
                      <w:rFonts w:ascii="Tahoma" w:eastAsia="Times New Roman" w:hAnsi="Tahoma" w:cs="Tahoma"/>
                      <w:color w:val="000000" w:themeColor="text1"/>
                      <w:lang w:eastAsia="el-GR"/>
                    </w:rPr>
                    <w:t xml:space="preserve"> Αντιβιόγραμμα</w:t>
                  </w:r>
                </w:p>
              </w:tc>
            </w:tr>
            <w:tr w:rsidR="00BE1542" w:rsidRPr="00BE3D1A" w14:paraId="6BC30663" w14:textId="77777777">
              <w:trPr>
                <w:trHeight w:val="225"/>
              </w:trPr>
              <w:tc>
                <w:tcPr>
                  <w:tcW w:w="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3DC5148" w14:textId="77777777" w:rsidR="00BE1542" w:rsidRPr="00794EBB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  <w:r w:rsidRPr="00794EBB">
                    <w:rPr>
                      <w:rFonts w:ascii="Tahoma" w:eastAsia="Times New Roman" w:hAnsi="Tahoma" w:cs="Tahoma"/>
                      <w:color w:val="000000" w:themeColor="text1"/>
                      <w:lang w:eastAsia="el-GR"/>
                    </w:rPr>
                    <w:t> </w:t>
                  </w:r>
                </w:p>
              </w:tc>
              <w:tc>
                <w:tcPr>
                  <w:tcW w:w="22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626EFCD" w14:textId="77777777" w:rsidR="00BE1542" w:rsidRPr="00794EBB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  <w:r w:rsidRPr="00794EBB">
                    <w:rPr>
                      <w:rFonts w:ascii="Tahoma" w:eastAsia="Times New Roman" w:hAnsi="Tahoma" w:cs="Tahoma"/>
                      <w:color w:val="000000" w:themeColor="text1"/>
                      <w:lang w:eastAsia="el-GR"/>
                    </w:rPr>
                    <w:t>ΑΜΥΛΑΣΗ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ECA719A" w14:textId="77777777" w:rsidR="00BE1542" w:rsidRPr="00794EBB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774EA87" w14:textId="77777777" w:rsidR="00BE1542" w:rsidRPr="00794EBB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B55FEC1" w14:textId="77777777" w:rsidR="00BE1542" w:rsidRPr="00794EBB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  <w:r w:rsidRPr="00794EBB">
                    <w:rPr>
                      <w:rFonts w:ascii="Tahoma" w:eastAsia="Times New Roman" w:hAnsi="Tahoma" w:cs="Tahoma"/>
                      <w:color w:val="000000" w:themeColor="text1"/>
                      <w:lang w:eastAsia="el-GR"/>
                    </w:rPr>
                    <w:t> 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D1B176B" w14:textId="77777777" w:rsidR="00BE1542" w:rsidRPr="00794EBB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  <w:proofErr w:type="spellStart"/>
                  <w:r w:rsidRPr="00794EBB">
                    <w:rPr>
                      <w:rFonts w:ascii="Tahoma" w:eastAsia="Times New Roman" w:hAnsi="Tahoma" w:cs="Tahoma"/>
                      <w:color w:val="000000" w:themeColor="text1"/>
                      <w:lang w:eastAsia="el-GR"/>
                    </w:rPr>
                    <w:t>IgA</w:t>
                  </w:r>
                  <w:proofErr w:type="spellEnd"/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35E2D86" w14:textId="77777777" w:rsidR="00BE1542" w:rsidRPr="008A2A6B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</w:p>
              </w:tc>
              <w:tc>
                <w:tcPr>
                  <w:tcW w:w="269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F055CB9" w14:textId="77777777" w:rsidR="00BE1542" w:rsidRPr="00CB7241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  <w:r w:rsidRPr="00794EBB">
                    <w:rPr>
                      <w:rFonts w:ascii="Tahoma" w:eastAsia="Times New Roman" w:hAnsi="Tahoma" w:cs="Tahoma"/>
                      <w:color w:val="000000" w:themeColor="text1"/>
                      <w:lang w:val="en-US" w:eastAsia="el-GR"/>
                    </w:rPr>
                    <w:t>T</w:t>
                  </w:r>
                  <w:r w:rsidRPr="00CB7241">
                    <w:rPr>
                      <w:rFonts w:ascii="Tahoma" w:eastAsia="Times New Roman" w:hAnsi="Tahoma" w:cs="Tahoma"/>
                      <w:color w:val="000000" w:themeColor="text1"/>
                      <w:lang w:eastAsia="el-GR"/>
                    </w:rPr>
                    <w:t xml:space="preserve">3, </w:t>
                  </w:r>
                  <w:r w:rsidRPr="00794EBB">
                    <w:rPr>
                      <w:rFonts w:ascii="Tahoma" w:eastAsia="Times New Roman" w:hAnsi="Tahoma" w:cs="Tahoma"/>
                      <w:color w:val="000000" w:themeColor="text1"/>
                      <w:lang w:val="en-US" w:eastAsia="el-GR"/>
                    </w:rPr>
                    <w:t>T</w:t>
                  </w:r>
                  <w:r w:rsidRPr="00CB7241">
                    <w:rPr>
                      <w:rFonts w:ascii="Tahoma" w:eastAsia="Times New Roman" w:hAnsi="Tahoma" w:cs="Tahoma"/>
                      <w:color w:val="000000" w:themeColor="text1"/>
                      <w:lang w:eastAsia="el-GR"/>
                    </w:rPr>
                    <w:t xml:space="preserve">4, </w:t>
                  </w:r>
                  <w:r w:rsidRPr="00794EBB">
                    <w:rPr>
                      <w:rFonts w:ascii="Tahoma" w:eastAsia="Times New Roman" w:hAnsi="Tahoma" w:cs="Tahoma"/>
                      <w:color w:val="000000" w:themeColor="text1"/>
                      <w:lang w:val="en-US" w:eastAsia="el-GR"/>
                    </w:rPr>
                    <w:t>FT</w:t>
                  </w:r>
                  <w:r w:rsidRPr="00CB7241">
                    <w:rPr>
                      <w:rFonts w:ascii="Tahoma" w:eastAsia="Times New Roman" w:hAnsi="Tahoma" w:cs="Tahoma"/>
                      <w:color w:val="000000" w:themeColor="text1"/>
                      <w:lang w:eastAsia="el-GR"/>
                    </w:rPr>
                    <w:t xml:space="preserve">3, </w:t>
                  </w:r>
                  <w:r w:rsidRPr="00794EBB">
                    <w:rPr>
                      <w:rFonts w:ascii="Tahoma" w:eastAsia="Times New Roman" w:hAnsi="Tahoma" w:cs="Tahoma"/>
                      <w:color w:val="000000" w:themeColor="text1"/>
                      <w:lang w:val="en-US" w:eastAsia="el-GR"/>
                    </w:rPr>
                    <w:t>FT</w:t>
                  </w:r>
                  <w:r w:rsidRPr="00CB7241">
                    <w:rPr>
                      <w:rFonts w:ascii="Tahoma" w:eastAsia="Times New Roman" w:hAnsi="Tahoma" w:cs="Tahoma"/>
                      <w:color w:val="000000" w:themeColor="text1"/>
                      <w:lang w:eastAsia="el-GR"/>
                    </w:rPr>
                    <w:t xml:space="preserve">4, </w:t>
                  </w:r>
                  <w:r w:rsidRPr="00794EBB">
                    <w:rPr>
                      <w:rFonts w:ascii="Tahoma" w:eastAsia="Times New Roman" w:hAnsi="Tahoma" w:cs="Tahoma"/>
                      <w:color w:val="000000" w:themeColor="text1"/>
                      <w:lang w:val="en-US" w:eastAsia="el-GR"/>
                    </w:rPr>
                    <w:t>TSH</w:t>
                  </w:r>
                  <w:r w:rsidRPr="00CB7241">
                    <w:rPr>
                      <w:rFonts w:ascii="Tahoma" w:eastAsia="Times New Roman" w:hAnsi="Tahoma" w:cs="Tahoma"/>
                      <w:color w:val="000000" w:themeColor="text1"/>
                      <w:lang w:eastAsia="el-GR"/>
                    </w:rPr>
                    <w:t xml:space="preserve">, </w:t>
                  </w:r>
                  <w:r w:rsidRPr="00794EBB">
                    <w:rPr>
                      <w:rFonts w:ascii="Tahoma" w:eastAsia="Times New Roman" w:hAnsi="Tahoma" w:cs="Tahoma"/>
                      <w:color w:val="000000" w:themeColor="text1"/>
                      <w:lang w:val="en-US" w:eastAsia="el-GR"/>
                    </w:rPr>
                    <w:t>TG</w:t>
                  </w:r>
                  <w:r w:rsidRPr="00CB7241">
                    <w:rPr>
                      <w:rFonts w:ascii="Tahoma" w:eastAsia="Times New Roman" w:hAnsi="Tahoma" w:cs="Tahoma"/>
                      <w:color w:val="000000" w:themeColor="text1"/>
                      <w:lang w:eastAsia="el-GR"/>
                    </w:rPr>
                    <w:t xml:space="preserve"> </w:t>
                  </w:r>
                  <w:r w:rsidRPr="00794EBB">
                    <w:rPr>
                      <w:rFonts w:ascii="Tahoma" w:eastAsia="Times New Roman" w:hAnsi="Tahoma" w:cs="Tahoma"/>
                      <w:color w:val="000000" w:themeColor="text1"/>
                      <w:lang w:eastAsia="el-GR"/>
                    </w:rPr>
                    <w:t>ΑΘΑ</w:t>
                  </w:r>
                </w:p>
              </w:tc>
            </w:tr>
            <w:tr w:rsidR="00BE1542" w:rsidRPr="00BE3D1A" w14:paraId="26B2AE05" w14:textId="77777777">
              <w:trPr>
                <w:trHeight w:val="225"/>
              </w:trPr>
              <w:tc>
                <w:tcPr>
                  <w:tcW w:w="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3D8F45C" w14:textId="77777777" w:rsidR="00BE1542" w:rsidRPr="00CB7241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  <w:r w:rsidRPr="00794EBB">
                    <w:rPr>
                      <w:rFonts w:ascii="Tahoma" w:eastAsia="Times New Roman" w:hAnsi="Tahoma" w:cs="Tahoma"/>
                      <w:color w:val="000000" w:themeColor="text1"/>
                      <w:lang w:val="en-US" w:eastAsia="el-GR"/>
                    </w:rPr>
                    <w:t> </w:t>
                  </w:r>
                </w:p>
              </w:tc>
              <w:tc>
                <w:tcPr>
                  <w:tcW w:w="224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5233295" w14:textId="77777777" w:rsidR="00BE1542" w:rsidRPr="00CB7241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  <w:r w:rsidRPr="00794EBB">
                    <w:rPr>
                      <w:rFonts w:ascii="Tahoma" w:eastAsia="Times New Roman" w:hAnsi="Tahoma" w:cs="Tahoma"/>
                      <w:color w:val="000000" w:themeColor="text1"/>
                      <w:lang w:val="en-US" w:eastAsia="el-GR"/>
                    </w:rPr>
                    <w:t>CRP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2584AB4" w14:textId="77777777" w:rsidR="00BE1542" w:rsidRPr="00CB7241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036CDA9" w14:textId="77777777" w:rsidR="00BE1542" w:rsidRPr="00CB7241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17C7FF1" w14:textId="77777777" w:rsidR="00BE1542" w:rsidRPr="00CB7241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  <w:r w:rsidRPr="00794EBB">
                    <w:rPr>
                      <w:rFonts w:ascii="Tahoma" w:eastAsia="Times New Roman" w:hAnsi="Tahoma" w:cs="Tahoma"/>
                      <w:color w:val="000000" w:themeColor="text1"/>
                      <w:lang w:val="en-US" w:eastAsia="el-GR"/>
                    </w:rPr>
                    <w:t> 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0453F8E" w14:textId="77777777" w:rsidR="00BE1542" w:rsidRPr="00CB7241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  <w:r w:rsidRPr="00794EBB">
                    <w:rPr>
                      <w:rFonts w:ascii="Tahoma" w:eastAsia="Times New Roman" w:hAnsi="Tahoma" w:cs="Tahoma"/>
                      <w:color w:val="000000" w:themeColor="text1"/>
                      <w:lang w:val="en-US" w:eastAsia="el-GR"/>
                    </w:rPr>
                    <w:t>IgG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BA3FFEF" w14:textId="77777777" w:rsidR="00BE1542" w:rsidRPr="00CB7241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D9E2308" w14:textId="77777777" w:rsidR="00BE1542" w:rsidRPr="00CB7241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u w:val="single"/>
                      <w:lang w:eastAsia="el-GR"/>
                    </w:rPr>
                  </w:pPr>
                  <w:r w:rsidRPr="00CB7241">
                    <w:rPr>
                      <w:rFonts w:ascii="Tahoma" w:eastAsia="Times New Roman" w:hAnsi="Tahoma" w:cs="Tahoma"/>
                      <w:color w:val="000000" w:themeColor="text1"/>
                      <w:lang w:eastAsia="el-GR"/>
                    </w:rPr>
                    <w:t xml:space="preserve">         </w:t>
                  </w:r>
                  <w:r w:rsidRPr="008A2A6B">
                    <w:rPr>
                      <w:rFonts w:ascii="Tahoma" w:eastAsia="Times New Roman" w:hAnsi="Tahoma" w:cs="Tahoma"/>
                      <w:color w:val="000000" w:themeColor="text1"/>
                      <w:u w:val="single"/>
                      <w:lang w:eastAsia="el-GR"/>
                    </w:rPr>
                    <w:t>ΙΟΛΟΓΙΚΟ</w:t>
                  </w:r>
                </w:p>
              </w:tc>
            </w:tr>
            <w:tr w:rsidR="00BE1542" w:rsidRPr="00BE3D1A" w14:paraId="465F18F6" w14:textId="77777777">
              <w:trPr>
                <w:trHeight w:val="225"/>
              </w:trPr>
              <w:tc>
                <w:tcPr>
                  <w:tcW w:w="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FCAAD90" w14:textId="77777777" w:rsidR="00BE1542" w:rsidRPr="00CB7241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</w:p>
              </w:tc>
              <w:tc>
                <w:tcPr>
                  <w:tcW w:w="22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D714C8D" w14:textId="77777777" w:rsidR="00BE1542" w:rsidRPr="00CB7241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E926B87" w14:textId="77777777" w:rsidR="00BE1542" w:rsidRPr="00CB7241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233FD9F" w14:textId="77777777" w:rsidR="00BE1542" w:rsidRPr="00CB7241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F95A5F5" w14:textId="77777777" w:rsidR="00BE1542" w:rsidRPr="00CB7241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  <w:r w:rsidRPr="00794EBB">
                    <w:rPr>
                      <w:rFonts w:ascii="Tahoma" w:eastAsia="Times New Roman" w:hAnsi="Tahoma" w:cs="Tahoma"/>
                      <w:color w:val="000000" w:themeColor="text1"/>
                      <w:lang w:val="en-US" w:eastAsia="el-GR"/>
                    </w:rPr>
                    <w:t> 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B0CA91B" w14:textId="77777777" w:rsidR="00BE1542" w:rsidRPr="00CB7241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  <w:r w:rsidRPr="00794EBB">
                    <w:rPr>
                      <w:rFonts w:ascii="Tahoma" w:eastAsia="Times New Roman" w:hAnsi="Tahoma" w:cs="Tahoma"/>
                      <w:color w:val="000000" w:themeColor="text1"/>
                      <w:lang w:val="en-US" w:eastAsia="el-GR"/>
                    </w:rPr>
                    <w:t>IgM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FC04973" w14:textId="77777777" w:rsidR="00BE1542" w:rsidRPr="00CB7241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</w:p>
              </w:tc>
              <w:tc>
                <w:tcPr>
                  <w:tcW w:w="269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ECE960C" w14:textId="77777777" w:rsidR="00BE1542" w:rsidRPr="00CB7241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  <w:r w:rsidRPr="00794EBB">
                    <w:rPr>
                      <w:rFonts w:ascii="Tahoma" w:eastAsia="Times New Roman" w:hAnsi="Tahoma" w:cs="Tahoma"/>
                      <w:color w:val="000000" w:themeColor="text1"/>
                      <w:lang w:val="en-US" w:eastAsia="el-GR"/>
                    </w:rPr>
                    <w:t>Anti</w:t>
                  </w:r>
                  <w:r w:rsidRPr="00CB7241">
                    <w:rPr>
                      <w:rFonts w:ascii="Tahoma" w:eastAsia="Times New Roman" w:hAnsi="Tahoma" w:cs="Tahoma"/>
                      <w:color w:val="000000" w:themeColor="text1"/>
                      <w:lang w:eastAsia="el-GR"/>
                    </w:rPr>
                    <w:t>-</w:t>
                  </w:r>
                  <w:r w:rsidRPr="00794EBB">
                    <w:rPr>
                      <w:rFonts w:ascii="Tahoma" w:eastAsia="Times New Roman" w:hAnsi="Tahoma" w:cs="Tahoma"/>
                      <w:color w:val="000000" w:themeColor="text1"/>
                      <w:lang w:val="en-US" w:eastAsia="el-GR"/>
                    </w:rPr>
                    <w:t>HCV</w:t>
                  </w:r>
                </w:p>
              </w:tc>
            </w:tr>
            <w:tr w:rsidR="00BE1542" w:rsidRPr="00BE3D1A" w14:paraId="14B87A45" w14:textId="77777777">
              <w:trPr>
                <w:trHeight w:val="225"/>
              </w:trPr>
              <w:tc>
                <w:tcPr>
                  <w:tcW w:w="3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94D5D99" w14:textId="77777777" w:rsidR="00BE1542" w:rsidRPr="00CB7241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  <w:r w:rsidRPr="00794EBB">
                    <w:rPr>
                      <w:rFonts w:ascii="Tahoma" w:eastAsia="Times New Roman" w:hAnsi="Tahoma" w:cs="Tahoma"/>
                      <w:color w:val="000000" w:themeColor="text1"/>
                      <w:lang w:val="en-US" w:eastAsia="el-GR"/>
                    </w:rPr>
                    <w:t> </w:t>
                  </w:r>
                </w:p>
              </w:tc>
              <w:tc>
                <w:tcPr>
                  <w:tcW w:w="22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80C9451" w14:textId="77777777" w:rsidR="00BE1542" w:rsidRPr="00CB7241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  <w:r w:rsidRPr="00794EBB">
                    <w:rPr>
                      <w:rFonts w:ascii="Tahoma" w:eastAsia="Times New Roman" w:hAnsi="Tahoma" w:cs="Tahoma"/>
                      <w:color w:val="000000" w:themeColor="text1"/>
                      <w:lang w:eastAsia="el-GR"/>
                    </w:rPr>
                    <w:t>ΣΙΔΗΡΟΣ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5A2CA2E" w14:textId="77777777" w:rsidR="00BE1542" w:rsidRPr="00CB7241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1332FFC" w14:textId="77777777" w:rsidR="00BE1542" w:rsidRPr="00CB7241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3C4B842" w14:textId="77777777" w:rsidR="00BE1542" w:rsidRPr="00CB7241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  <w:r w:rsidRPr="00794EBB">
                    <w:rPr>
                      <w:rFonts w:ascii="Tahoma" w:eastAsia="Times New Roman" w:hAnsi="Tahoma" w:cs="Tahoma"/>
                      <w:color w:val="000000" w:themeColor="text1"/>
                      <w:lang w:val="en-US" w:eastAsia="el-GR"/>
                    </w:rPr>
                    <w:t> 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CDD6A0F" w14:textId="77777777" w:rsidR="00BE1542" w:rsidRPr="00CB7241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  <w:r w:rsidRPr="00794EBB">
                    <w:rPr>
                      <w:rFonts w:ascii="Tahoma" w:eastAsia="Times New Roman" w:hAnsi="Tahoma" w:cs="Tahoma"/>
                      <w:color w:val="000000" w:themeColor="text1"/>
                      <w:lang w:val="en-US" w:eastAsia="el-GR"/>
                    </w:rPr>
                    <w:t>C</w:t>
                  </w:r>
                  <w:r w:rsidRPr="00CB7241">
                    <w:rPr>
                      <w:rFonts w:ascii="Tahoma" w:eastAsia="Times New Roman" w:hAnsi="Tahoma" w:cs="Tahoma"/>
                      <w:color w:val="000000" w:themeColor="text1"/>
                      <w:lang w:eastAsia="el-GR"/>
                    </w:rPr>
                    <w:t>3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53A9020" w14:textId="77777777" w:rsidR="00BE1542" w:rsidRPr="00CB7241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</w:p>
              </w:tc>
              <w:tc>
                <w:tcPr>
                  <w:tcW w:w="269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2B7EAD2" w14:textId="77777777" w:rsidR="00BE1542" w:rsidRPr="00CB7241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  <w:r w:rsidRPr="00794EBB">
                    <w:rPr>
                      <w:rFonts w:ascii="Tahoma" w:eastAsia="Times New Roman" w:hAnsi="Tahoma" w:cs="Tahoma"/>
                      <w:color w:val="000000" w:themeColor="text1"/>
                      <w:lang w:val="en-US" w:eastAsia="el-GR"/>
                    </w:rPr>
                    <w:t>HIV</w:t>
                  </w:r>
                </w:p>
              </w:tc>
            </w:tr>
            <w:tr w:rsidR="00BE1542" w:rsidRPr="00BE3D1A" w14:paraId="75D0628D" w14:textId="77777777">
              <w:trPr>
                <w:trHeight w:val="225"/>
              </w:trPr>
              <w:tc>
                <w:tcPr>
                  <w:tcW w:w="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43765D6" w14:textId="77777777" w:rsidR="00BE1542" w:rsidRPr="00CB7241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  <w:r w:rsidRPr="00794EBB">
                    <w:rPr>
                      <w:rFonts w:ascii="Tahoma" w:eastAsia="Times New Roman" w:hAnsi="Tahoma" w:cs="Tahoma"/>
                      <w:color w:val="000000" w:themeColor="text1"/>
                      <w:lang w:val="en-US" w:eastAsia="el-GR"/>
                    </w:rPr>
                    <w:t> </w:t>
                  </w:r>
                </w:p>
              </w:tc>
              <w:tc>
                <w:tcPr>
                  <w:tcW w:w="22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C4A8221" w14:textId="77777777" w:rsidR="00BE1542" w:rsidRPr="00CB7241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  <w:r w:rsidRPr="00794EBB">
                    <w:rPr>
                      <w:rFonts w:ascii="Tahoma" w:eastAsia="Times New Roman" w:hAnsi="Tahoma" w:cs="Tahoma"/>
                      <w:color w:val="000000" w:themeColor="text1"/>
                      <w:lang w:val="en-US" w:eastAsia="el-GR"/>
                    </w:rPr>
                    <w:t>TIBC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16F1F74" w14:textId="77777777" w:rsidR="00BE1542" w:rsidRPr="00CB7241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F167B76" w14:textId="77777777" w:rsidR="00BE1542" w:rsidRPr="00CB7241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C8B1AEE" w14:textId="77777777" w:rsidR="00BE1542" w:rsidRPr="00CB7241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  <w:r w:rsidRPr="00794EBB">
                    <w:rPr>
                      <w:rFonts w:ascii="Tahoma" w:eastAsia="Times New Roman" w:hAnsi="Tahoma" w:cs="Tahoma"/>
                      <w:color w:val="000000" w:themeColor="text1"/>
                      <w:lang w:val="en-US" w:eastAsia="el-GR"/>
                    </w:rPr>
                    <w:t> 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F951E17" w14:textId="77777777" w:rsidR="00BE1542" w:rsidRPr="00CB7241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  <w:r w:rsidRPr="00794EBB">
                    <w:rPr>
                      <w:rFonts w:ascii="Tahoma" w:eastAsia="Times New Roman" w:hAnsi="Tahoma" w:cs="Tahoma"/>
                      <w:color w:val="000000" w:themeColor="text1"/>
                      <w:lang w:val="en-US" w:eastAsia="el-GR"/>
                    </w:rPr>
                    <w:t>C</w:t>
                  </w:r>
                  <w:r w:rsidRPr="00CB7241">
                    <w:rPr>
                      <w:rFonts w:ascii="Tahoma" w:eastAsia="Times New Roman" w:hAnsi="Tahoma" w:cs="Tahoma"/>
                      <w:color w:val="000000" w:themeColor="text1"/>
                      <w:lang w:eastAsia="el-GR"/>
                    </w:rPr>
                    <w:t>4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6B01520" w14:textId="77777777" w:rsidR="00BE1542" w:rsidRPr="00CB7241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</w:p>
              </w:tc>
              <w:tc>
                <w:tcPr>
                  <w:tcW w:w="269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C272C04" w14:textId="77777777" w:rsidR="00BE1542" w:rsidRPr="00CB7241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  <w:proofErr w:type="spellStart"/>
                  <w:r w:rsidRPr="00794EBB">
                    <w:rPr>
                      <w:rFonts w:ascii="Tahoma" w:eastAsia="Times New Roman" w:hAnsi="Tahoma" w:cs="Tahoma"/>
                      <w:color w:val="000000" w:themeColor="text1"/>
                      <w:lang w:val="en-US" w:eastAsia="el-GR"/>
                    </w:rPr>
                    <w:t>HBsAG</w:t>
                  </w:r>
                  <w:proofErr w:type="spellEnd"/>
                </w:p>
              </w:tc>
            </w:tr>
            <w:tr w:rsidR="00BE1542" w:rsidRPr="00BE3D1A" w14:paraId="2B48F14B" w14:textId="77777777">
              <w:trPr>
                <w:trHeight w:val="225"/>
              </w:trPr>
              <w:tc>
                <w:tcPr>
                  <w:tcW w:w="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661B7E7" w14:textId="77777777" w:rsidR="00BE1542" w:rsidRPr="00CB7241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  <w:r w:rsidRPr="00794EBB">
                    <w:rPr>
                      <w:rFonts w:ascii="Tahoma" w:eastAsia="Times New Roman" w:hAnsi="Tahoma" w:cs="Tahoma"/>
                      <w:color w:val="000000" w:themeColor="text1"/>
                      <w:lang w:val="en-US" w:eastAsia="el-GR"/>
                    </w:rPr>
                    <w:t> </w:t>
                  </w:r>
                </w:p>
              </w:tc>
              <w:tc>
                <w:tcPr>
                  <w:tcW w:w="22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DD8FC58" w14:textId="77777777" w:rsidR="00BE1542" w:rsidRPr="00CB7241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  <w:r w:rsidRPr="00794EBB">
                    <w:rPr>
                      <w:rFonts w:ascii="Tahoma" w:eastAsia="Times New Roman" w:hAnsi="Tahoma" w:cs="Tahoma"/>
                      <w:color w:val="000000" w:themeColor="text1"/>
                      <w:lang w:eastAsia="el-GR"/>
                    </w:rPr>
                    <w:t>ΦΕΡΡΙΤΙΝΗ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855BD99" w14:textId="77777777" w:rsidR="00BE1542" w:rsidRPr="00CB7241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C575359" w14:textId="77777777" w:rsidR="00BE1542" w:rsidRPr="00CB7241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D256316" w14:textId="77777777" w:rsidR="00BE1542" w:rsidRPr="00CB7241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E571018" w14:textId="77777777" w:rsidR="00BE1542" w:rsidRPr="00CB7241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D113F0A" w14:textId="77777777" w:rsidR="00BE1542" w:rsidRPr="00CB7241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</w:p>
              </w:tc>
              <w:tc>
                <w:tcPr>
                  <w:tcW w:w="269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9AC1FB4" w14:textId="77777777" w:rsidR="00BE1542" w:rsidRPr="00CB7241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  <w:r w:rsidRPr="00794EBB">
                    <w:rPr>
                      <w:rFonts w:ascii="Tahoma" w:eastAsia="Times New Roman" w:hAnsi="Tahoma" w:cs="Tahoma"/>
                      <w:color w:val="000000" w:themeColor="text1"/>
                      <w:lang w:val="en-US" w:eastAsia="el-GR"/>
                    </w:rPr>
                    <w:t>HAV</w:t>
                  </w:r>
                  <w:r w:rsidRPr="00CB7241">
                    <w:rPr>
                      <w:rFonts w:ascii="Tahoma" w:eastAsia="Times New Roman" w:hAnsi="Tahoma" w:cs="Tahoma"/>
                      <w:color w:val="000000" w:themeColor="text1"/>
                      <w:lang w:eastAsia="el-GR"/>
                    </w:rPr>
                    <w:t xml:space="preserve"> </w:t>
                  </w:r>
                  <w:r w:rsidRPr="00794EBB">
                    <w:rPr>
                      <w:rFonts w:ascii="Tahoma" w:eastAsia="Times New Roman" w:hAnsi="Tahoma" w:cs="Tahoma"/>
                      <w:color w:val="000000" w:themeColor="text1"/>
                      <w:lang w:val="en-US" w:eastAsia="el-GR"/>
                    </w:rPr>
                    <w:t>M</w:t>
                  </w:r>
                  <w:r w:rsidRPr="00CB7241">
                    <w:rPr>
                      <w:rFonts w:ascii="Tahoma" w:eastAsia="Times New Roman" w:hAnsi="Tahoma" w:cs="Tahoma"/>
                      <w:color w:val="000000" w:themeColor="text1"/>
                      <w:lang w:eastAsia="el-GR"/>
                    </w:rPr>
                    <w:t xml:space="preserve"> &amp; </w:t>
                  </w:r>
                  <w:r w:rsidRPr="00794EBB">
                    <w:rPr>
                      <w:rFonts w:ascii="Tahoma" w:eastAsia="Times New Roman" w:hAnsi="Tahoma" w:cs="Tahoma"/>
                      <w:color w:val="000000" w:themeColor="text1"/>
                      <w:lang w:val="en-US" w:eastAsia="el-GR"/>
                    </w:rPr>
                    <w:t>G</w:t>
                  </w:r>
                </w:p>
              </w:tc>
            </w:tr>
            <w:tr w:rsidR="00BE1542" w:rsidRPr="00BE3D1A" w14:paraId="6B817141" w14:textId="77777777">
              <w:trPr>
                <w:trHeight w:val="225"/>
              </w:trPr>
              <w:tc>
                <w:tcPr>
                  <w:tcW w:w="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85D86DD" w14:textId="77777777" w:rsidR="00BE1542" w:rsidRPr="00CB7241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  <w:r w:rsidRPr="00794EBB">
                    <w:rPr>
                      <w:rFonts w:ascii="Tahoma" w:eastAsia="Times New Roman" w:hAnsi="Tahoma" w:cs="Tahoma"/>
                      <w:color w:val="000000" w:themeColor="text1"/>
                      <w:lang w:val="en-US" w:eastAsia="el-GR"/>
                    </w:rPr>
                    <w:t> </w:t>
                  </w:r>
                </w:p>
              </w:tc>
              <w:tc>
                <w:tcPr>
                  <w:tcW w:w="22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70BA41A" w14:textId="77777777" w:rsidR="00BE1542" w:rsidRPr="00CB7241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  <w:r w:rsidRPr="00794EBB">
                    <w:rPr>
                      <w:rFonts w:ascii="Tahoma" w:eastAsia="Times New Roman" w:hAnsi="Tahoma" w:cs="Tahoma"/>
                      <w:color w:val="000000" w:themeColor="text1"/>
                      <w:lang w:eastAsia="el-GR"/>
                    </w:rPr>
                    <w:t>ΤΡΑΝΣΦΕΡΡΙΝΗ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4A34ECB" w14:textId="77777777" w:rsidR="00BE1542" w:rsidRPr="00CB7241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81270F4" w14:textId="77777777" w:rsidR="00BE1542" w:rsidRPr="00CB7241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68404C0" w14:textId="77777777" w:rsidR="00BE1542" w:rsidRPr="00CB7241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  <w:r w:rsidRPr="00794EBB">
                    <w:rPr>
                      <w:rFonts w:ascii="Tahoma" w:eastAsia="Times New Roman" w:hAnsi="Tahoma" w:cs="Tahoma"/>
                      <w:color w:val="000000" w:themeColor="text1"/>
                      <w:lang w:val="en-US" w:eastAsia="el-GR"/>
                    </w:rPr>
                    <w:t> 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1B717DC" w14:textId="77777777" w:rsidR="00BE1542" w:rsidRPr="00CB7241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  <w:r w:rsidRPr="00794EBB">
                    <w:rPr>
                      <w:rFonts w:ascii="Tahoma" w:eastAsia="Times New Roman" w:hAnsi="Tahoma" w:cs="Tahoma"/>
                      <w:color w:val="000000" w:themeColor="text1"/>
                      <w:lang w:eastAsia="el-GR"/>
                    </w:rPr>
                    <w:t>ΕΠΙΠΕΔΑ</w:t>
                  </w:r>
                  <w:r w:rsidRPr="00CB7241">
                    <w:rPr>
                      <w:rFonts w:ascii="Tahoma" w:eastAsia="Times New Roman" w:hAnsi="Tahoma" w:cs="Tahoma"/>
                      <w:color w:val="000000" w:themeColor="text1"/>
                      <w:lang w:eastAsia="el-GR"/>
                    </w:rPr>
                    <w:t xml:space="preserve"> </w:t>
                  </w:r>
                  <w:r w:rsidRPr="00794EBB">
                    <w:rPr>
                      <w:rFonts w:ascii="Tahoma" w:eastAsia="Times New Roman" w:hAnsi="Tahoma" w:cs="Tahoma"/>
                      <w:color w:val="000000" w:themeColor="text1"/>
                      <w:lang w:eastAsia="el-GR"/>
                    </w:rPr>
                    <w:t>ΠΑΡΑΚΕΤΑΜΟΛΗΣ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81B3227" w14:textId="77777777" w:rsidR="00BE1542" w:rsidRPr="00CB7241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</w:p>
              </w:tc>
              <w:tc>
                <w:tcPr>
                  <w:tcW w:w="269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65FFD33" w14:textId="77777777" w:rsidR="00BE1542" w:rsidRPr="00CB7241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  <w:r w:rsidRPr="00794EBB">
                    <w:rPr>
                      <w:rFonts w:ascii="Tahoma" w:eastAsia="Times New Roman" w:hAnsi="Tahoma" w:cs="Tahoma"/>
                      <w:color w:val="000000" w:themeColor="text1"/>
                      <w:lang w:val="en-US" w:eastAsia="el-GR"/>
                    </w:rPr>
                    <w:t>HBEAG</w:t>
                  </w:r>
                </w:p>
              </w:tc>
            </w:tr>
            <w:tr w:rsidR="00BE1542" w:rsidRPr="00BE3D1A" w14:paraId="7AB225EA" w14:textId="77777777">
              <w:trPr>
                <w:trHeight w:val="225"/>
              </w:trPr>
              <w:tc>
                <w:tcPr>
                  <w:tcW w:w="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FE2C1BF" w14:textId="77777777" w:rsidR="00BE1542" w:rsidRPr="00CB7241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  <w:r w:rsidRPr="00794EBB">
                    <w:rPr>
                      <w:rFonts w:ascii="Tahoma" w:eastAsia="Times New Roman" w:hAnsi="Tahoma" w:cs="Tahoma"/>
                      <w:color w:val="000000" w:themeColor="text1"/>
                      <w:lang w:val="en-US" w:eastAsia="el-GR"/>
                    </w:rPr>
                    <w:t> </w:t>
                  </w:r>
                </w:p>
              </w:tc>
              <w:tc>
                <w:tcPr>
                  <w:tcW w:w="224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92FB566" w14:textId="77777777" w:rsidR="00BE1542" w:rsidRPr="00CB7241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  <w:r w:rsidRPr="00794EBB">
                    <w:rPr>
                      <w:rFonts w:ascii="Tahoma" w:eastAsia="Times New Roman" w:hAnsi="Tahoma" w:cs="Tahoma"/>
                      <w:color w:val="000000" w:themeColor="text1"/>
                      <w:lang w:val="en-US" w:eastAsia="el-GR"/>
                    </w:rPr>
                    <w:t>G</w:t>
                  </w:r>
                  <w:r w:rsidRPr="00CB7241">
                    <w:rPr>
                      <w:rFonts w:ascii="Tahoma" w:eastAsia="Times New Roman" w:hAnsi="Tahoma" w:cs="Tahoma"/>
                      <w:color w:val="000000" w:themeColor="text1"/>
                      <w:lang w:eastAsia="el-GR"/>
                    </w:rPr>
                    <w:t>6</w:t>
                  </w:r>
                  <w:r w:rsidRPr="00794EBB">
                    <w:rPr>
                      <w:rFonts w:ascii="Tahoma" w:eastAsia="Times New Roman" w:hAnsi="Tahoma" w:cs="Tahoma"/>
                      <w:color w:val="000000" w:themeColor="text1"/>
                      <w:lang w:val="en-US" w:eastAsia="el-GR"/>
                    </w:rPr>
                    <w:t>PDH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64ECAF1" w14:textId="77777777" w:rsidR="00BE1542" w:rsidRPr="00CB7241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7CC64EE" w14:textId="77777777" w:rsidR="00BE1542" w:rsidRPr="00CB7241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748CF15" w14:textId="77777777" w:rsidR="00BE1542" w:rsidRPr="00CB7241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  <w:r w:rsidRPr="00794EBB">
                    <w:rPr>
                      <w:rFonts w:ascii="Tahoma" w:eastAsia="Times New Roman" w:hAnsi="Tahoma" w:cs="Tahoma"/>
                      <w:color w:val="000000" w:themeColor="text1"/>
                      <w:lang w:val="en-US" w:eastAsia="el-GR"/>
                    </w:rPr>
                    <w:t> 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F3D438D" w14:textId="77777777" w:rsidR="00BE1542" w:rsidRPr="00CB7241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  <w:r w:rsidRPr="00794EBB">
                    <w:rPr>
                      <w:rFonts w:ascii="Tahoma" w:eastAsia="Times New Roman" w:hAnsi="Tahoma" w:cs="Tahoma"/>
                      <w:color w:val="000000" w:themeColor="text1"/>
                      <w:lang w:eastAsia="el-GR"/>
                    </w:rPr>
                    <w:t>ΕΠΙΠΕΔΑ</w:t>
                  </w:r>
                  <w:r w:rsidRPr="00CB7241">
                    <w:rPr>
                      <w:rFonts w:ascii="Tahoma" w:eastAsia="Times New Roman" w:hAnsi="Tahoma" w:cs="Tahoma"/>
                      <w:color w:val="000000" w:themeColor="text1"/>
                      <w:lang w:eastAsia="el-GR"/>
                    </w:rPr>
                    <w:t xml:space="preserve"> </w:t>
                  </w:r>
                  <w:r w:rsidRPr="00794EBB">
                    <w:rPr>
                      <w:rFonts w:ascii="Tahoma" w:eastAsia="Times New Roman" w:hAnsi="Tahoma" w:cs="Tahoma"/>
                      <w:color w:val="000000" w:themeColor="text1"/>
                      <w:lang w:eastAsia="el-GR"/>
                    </w:rPr>
                    <w:t>ΣΑΛΙΚΥΛΙΚΟΥ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C5559C8" w14:textId="77777777" w:rsidR="00BE1542" w:rsidRPr="00CB7241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</w:p>
              </w:tc>
              <w:tc>
                <w:tcPr>
                  <w:tcW w:w="269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1621451" w14:textId="77777777" w:rsidR="00BE1542" w:rsidRPr="00CB7241" w:rsidRDefault="00BE1542" w:rsidP="00BE1542">
                  <w:pPr>
                    <w:rPr>
                      <w:rFonts w:ascii="Tahoma" w:eastAsia="Times New Roman" w:hAnsi="Tahoma" w:cs="Tahoma"/>
                      <w:color w:val="000000"/>
                      <w:lang w:eastAsia="el-GR"/>
                    </w:rPr>
                  </w:pPr>
                  <w:r w:rsidRPr="00794EBB">
                    <w:rPr>
                      <w:rFonts w:ascii="Tahoma" w:eastAsia="Times New Roman" w:hAnsi="Tahoma" w:cs="Tahoma"/>
                      <w:color w:val="000000" w:themeColor="text1"/>
                      <w:lang w:val="en-US" w:eastAsia="el-GR"/>
                    </w:rPr>
                    <w:t>CORE</w:t>
                  </w:r>
                  <w:r w:rsidRPr="00CB7241">
                    <w:rPr>
                      <w:rFonts w:ascii="Tahoma" w:eastAsia="Times New Roman" w:hAnsi="Tahoma" w:cs="Tahoma"/>
                      <w:color w:val="000000" w:themeColor="text1"/>
                      <w:lang w:eastAsia="el-GR"/>
                    </w:rPr>
                    <w:t xml:space="preserve"> &amp; </w:t>
                  </w:r>
                  <w:r w:rsidRPr="00794EBB">
                    <w:rPr>
                      <w:rFonts w:ascii="Tahoma" w:eastAsia="Times New Roman" w:hAnsi="Tahoma" w:cs="Tahoma"/>
                      <w:color w:val="000000" w:themeColor="text1"/>
                      <w:lang w:val="en-US" w:eastAsia="el-GR"/>
                    </w:rPr>
                    <w:t>CORE</w:t>
                  </w:r>
                  <w:r w:rsidRPr="00CB7241">
                    <w:rPr>
                      <w:rFonts w:ascii="Tahoma" w:eastAsia="Times New Roman" w:hAnsi="Tahoma" w:cs="Tahoma"/>
                      <w:color w:val="000000" w:themeColor="text1"/>
                      <w:lang w:eastAsia="el-GR"/>
                    </w:rPr>
                    <w:t>-</w:t>
                  </w:r>
                  <w:r w:rsidRPr="00794EBB">
                    <w:rPr>
                      <w:rFonts w:ascii="Tahoma" w:eastAsia="Times New Roman" w:hAnsi="Tahoma" w:cs="Tahoma"/>
                      <w:color w:val="000000" w:themeColor="text1"/>
                      <w:lang w:val="en-US" w:eastAsia="el-GR"/>
                    </w:rPr>
                    <w:t>M</w:t>
                  </w:r>
                </w:p>
              </w:tc>
            </w:tr>
          </w:tbl>
          <w:p w14:paraId="1F656E95" w14:textId="77777777" w:rsidR="00BE1542" w:rsidRPr="00CB7241" w:rsidRDefault="00BE1542" w:rsidP="00BE1542">
            <w:pPr>
              <w:rPr>
                <w:rFonts w:ascii="Tahoma" w:hAnsi="Tahoma" w:cs="Tahoma"/>
                <w:b/>
                <w:bCs/>
              </w:rPr>
            </w:pPr>
          </w:p>
          <w:p w14:paraId="11500540" w14:textId="77777777" w:rsidR="00BE1542" w:rsidRPr="00CB7241" w:rsidRDefault="00BE1542" w:rsidP="00BE1542">
            <w:pPr>
              <w:jc w:val="center"/>
              <w:rPr>
                <w:rFonts w:ascii="Tahoma" w:hAnsi="Tahoma" w:cs="Tahoma"/>
                <w:b/>
                <w:bCs/>
              </w:rPr>
            </w:pPr>
          </w:p>
          <w:p w14:paraId="45E627CA" w14:textId="77777777" w:rsidR="00BE1542" w:rsidRPr="00CB7241" w:rsidRDefault="00BE1542" w:rsidP="00BE1542">
            <w:pPr>
              <w:jc w:val="center"/>
              <w:rPr>
                <w:rFonts w:ascii="Tahoma" w:hAnsi="Tahoma" w:cs="Tahoma"/>
                <w:b/>
                <w:bCs/>
              </w:rPr>
            </w:pPr>
          </w:p>
          <w:p w14:paraId="29914B6C" w14:textId="77777777" w:rsidR="00BE1542" w:rsidRPr="00CB7241" w:rsidRDefault="00BE1542" w:rsidP="00BE1542">
            <w:pPr>
              <w:jc w:val="center"/>
              <w:rPr>
                <w:rFonts w:ascii="Tahoma" w:hAnsi="Tahoma" w:cs="Tahoma"/>
                <w:b/>
                <w:bCs/>
              </w:rPr>
            </w:pPr>
          </w:p>
          <w:p w14:paraId="46073C4F" w14:textId="77777777" w:rsidR="00BE1542" w:rsidRPr="00CB7241" w:rsidRDefault="00BE1542" w:rsidP="00BE1542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794EBB">
              <w:rPr>
                <w:rFonts w:ascii="Tahoma" w:hAnsi="Tahoma" w:cs="Tahoma"/>
                <w:b/>
                <w:bCs/>
              </w:rPr>
              <w:t>Ο</w:t>
            </w:r>
            <w:r w:rsidRPr="00CB7241">
              <w:rPr>
                <w:rFonts w:ascii="Tahoma" w:hAnsi="Tahoma" w:cs="Tahoma"/>
                <w:b/>
                <w:bCs/>
              </w:rPr>
              <w:t>/</w:t>
            </w:r>
            <w:r w:rsidRPr="00794EBB">
              <w:rPr>
                <w:rFonts w:ascii="Tahoma" w:hAnsi="Tahoma" w:cs="Tahoma"/>
                <w:b/>
                <w:bCs/>
              </w:rPr>
              <w:t>Η</w:t>
            </w:r>
            <w:r w:rsidRPr="00CB7241">
              <w:rPr>
                <w:rFonts w:ascii="Tahoma" w:hAnsi="Tahoma" w:cs="Tahoma"/>
                <w:b/>
                <w:bCs/>
              </w:rPr>
              <w:t xml:space="preserve"> </w:t>
            </w:r>
            <w:r w:rsidRPr="00794EBB">
              <w:rPr>
                <w:rFonts w:ascii="Tahoma" w:hAnsi="Tahoma" w:cs="Tahoma"/>
                <w:b/>
                <w:bCs/>
                <w:lang w:val="en-US"/>
              </w:rPr>
              <w:t>I</w:t>
            </w:r>
            <w:proofErr w:type="spellStart"/>
            <w:r w:rsidRPr="00794EBB">
              <w:rPr>
                <w:rFonts w:ascii="Tahoma" w:hAnsi="Tahoma" w:cs="Tahoma"/>
                <w:b/>
                <w:bCs/>
              </w:rPr>
              <w:t>ατρός</w:t>
            </w:r>
            <w:proofErr w:type="spellEnd"/>
          </w:p>
          <w:p w14:paraId="1EA186E1" w14:textId="77777777" w:rsidR="00BE1542" w:rsidRPr="00CB7241" w:rsidRDefault="00BE1542" w:rsidP="00BE1542">
            <w:pPr>
              <w:jc w:val="center"/>
              <w:rPr>
                <w:rFonts w:ascii="Tahoma" w:hAnsi="Tahoma" w:cs="Tahoma"/>
                <w:b/>
                <w:bCs/>
              </w:rPr>
            </w:pPr>
          </w:p>
          <w:p w14:paraId="35C039F5" w14:textId="77777777" w:rsidR="00BE1542" w:rsidRPr="00794EBB" w:rsidRDefault="00BE1542" w:rsidP="00BE1542">
            <w:pPr>
              <w:jc w:val="center"/>
              <w:rPr>
                <w:rFonts w:ascii="Tahoma" w:hAnsi="Tahoma" w:cs="Tahoma"/>
                <w:b/>
                <w:bCs/>
                <w:lang w:val="en-US"/>
              </w:rPr>
            </w:pPr>
            <w:r w:rsidRPr="00794EBB">
              <w:rPr>
                <w:rFonts w:ascii="Tahoma" w:hAnsi="Tahoma" w:cs="Tahoma"/>
                <w:noProof/>
              </w:rPr>
              <mc:AlternateContent>
                <mc:Choice Requires="wps">
                  <w:drawing>
                    <wp:inline distT="0" distB="0" distL="114300" distR="114300" wp14:anchorId="743A9A48" wp14:editId="073DA9EE">
                      <wp:extent cx="1524000" cy="0"/>
                      <wp:effectExtent l="0" t="0" r="0" b="0"/>
                      <wp:docPr id="1470562739" name="Ευθεία γραμμή σύνδεσης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24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line id="Ευθεία γραμμή σύνδεσης 1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o:spid="_x0000_s1026" strokecolor="black [3200]" strokeweight=".5pt" from="0,0" to="120pt,0" w14:anchorId="4D7A4BB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">
                      <v:stroke joinstyle="miter"/>
                      <w10:anchorlock/>
                    </v:line>
                  </w:pict>
                </mc:Fallback>
              </mc:AlternateContent>
            </w:r>
          </w:p>
          <w:p w14:paraId="2A7C4C23" w14:textId="77777777" w:rsidR="00BE1542" w:rsidRPr="00794EBB" w:rsidRDefault="00BE1542" w:rsidP="00BE1542">
            <w:pPr>
              <w:jc w:val="center"/>
              <w:rPr>
                <w:rFonts w:ascii="Tahoma" w:hAnsi="Tahoma" w:cs="Tahoma"/>
              </w:rPr>
            </w:pPr>
            <w:r w:rsidRPr="00794EBB">
              <w:rPr>
                <w:rFonts w:ascii="Tahoma" w:hAnsi="Tahoma" w:cs="Tahoma"/>
                <w:b/>
                <w:bCs/>
              </w:rPr>
              <w:t>Υπογραφή</w:t>
            </w:r>
          </w:p>
        </w:tc>
      </w:tr>
    </w:tbl>
    <w:p w14:paraId="52E0B3E4" w14:textId="317428A2" w:rsidR="00052DA4" w:rsidRPr="00794EBB" w:rsidRDefault="00052DA4" w:rsidP="00276048">
      <w:pPr>
        <w:rPr>
          <w:rFonts w:ascii="Tahoma" w:hAnsi="Tahoma" w:cs="Tahoma"/>
          <w:b/>
          <w:bCs/>
        </w:rPr>
      </w:pPr>
    </w:p>
    <w:sectPr w:rsidR="00052DA4" w:rsidRPr="00794EBB" w:rsidSect="00BE3D1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1134" w:bottom="1134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268CAA" w14:textId="77777777" w:rsidR="00A02270" w:rsidRDefault="00A02270">
      <w:r>
        <w:separator/>
      </w:r>
    </w:p>
  </w:endnote>
  <w:endnote w:type="continuationSeparator" w:id="0">
    <w:p w14:paraId="5CE9A2DE" w14:textId="77777777" w:rsidR="00A02270" w:rsidRDefault="00A02270">
      <w:r>
        <w:continuationSeparator/>
      </w:r>
    </w:p>
  </w:endnote>
  <w:endnote w:type="continuationNotice" w:id="1">
    <w:p w14:paraId="23053213" w14:textId="77777777" w:rsidR="00A02270" w:rsidRDefault="00A0227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Sitka Small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A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0801C" w14:textId="77777777" w:rsidR="00BE3D1A" w:rsidRDefault="00BE3D1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831175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5B633CB" w14:textId="38EA8237" w:rsidR="009060A9" w:rsidRDefault="00BE3D1A">
        <w:pPr>
          <w:pStyle w:val="Footer"/>
          <w:jc w:val="right"/>
        </w:pPr>
        <w:r w:rsidRPr="00DB6F9B">
          <w:rPr>
            <w:rFonts w:ascii="Aptos" w:eastAsia="Times New Roman" w:hAnsi="Aptos"/>
            <w:noProof/>
            <w:kern w:val="2"/>
            <w:lang w:val="en-US" w:eastAsia="el-GR"/>
            <w14:ligatures w14:val="standardContextual"/>
          </w:rPr>
          <w:drawing>
            <wp:anchor distT="0" distB="0" distL="114300" distR="114300" simplePos="0" relativeHeight="251662336" behindDoc="1" locked="0" layoutInCell="1" allowOverlap="1" wp14:anchorId="5A958E2A" wp14:editId="1F9C9A21">
              <wp:simplePos x="0" y="0"/>
              <wp:positionH relativeFrom="column">
                <wp:posOffset>5229225</wp:posOffset>
              </wp:positionH>
              <wp:positionV relativeFrom="paragraph">
                <wp:posOffset>12065</wp:posOffset>
              </wp:positionV>
              <wp:extent cx="1166495" cy="572770"/>
              <wp:effectExtent l="0" t="0" r="0" b="0"/>
              <wp:wrapTight wrapText="bothSides">
                <wp:wrapPolygon edited="0">
                  <wp:start x="0" y="0"/>
                  <wp:lineTo x="0" y="20834"/>
                  <wp:lineTo x="21165" y="20834"/>
                  <wp:lineTo x="21165" y="0"/>
                  <wp:lineTo x="0" y="0"/>
                </wp:wrapPolygon>
              </wp:wrapTight>
              <wp:docPr id="1442570326" name="Εικόνα 1442570326" descr="IOM-Visibiliy_Logo_PRIM_BLUE_RGB-EN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IOM-Visibiliy_Logo_PRIM_BLUE_RGB-EN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166495" cy="5727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9060A9" w:rsidRPr="00DB6F9B">
          <w:rPr>
            <w:rFonts w:ascii="Aptos" w:eastAsia="Times New Roman" w:hAnsi="Aptos"/>
            <w:noProof/>
            <w:kern w:val="2"/>
            <w:lang w:val="en-US" w:eastAsia="el-GR"/>
            <w14:ligatures w14:val="standardContextual"/>
          </w:rPr>
          <w:drawing>
            <wp:anchor distT="0" distB="0" distL="114300" distR="114300" simplePos="0" relativeHeight="251660288" behindDoc="1" locked="0" layoutInCell="1" allowOverlap="1" wp14:anchorId="0E3BA3F6" wp14:editId="7CC62EE5">
              <wp:simplePos x="0" y="0"/>
              <wp:positionH relativeFrom="column">
                <wp:posOffset>-103367</wp:posOffset>
              </wp:positionH>
              <wp:positionV relativeFrom="paragraph">
                <wp:posOffset>26476</wp:posOffset>
              </wp:positionV>
              <wp:extent cx="3237230" cy="420370"/>
              <wp:effectExtent l="0" t="0" r="0" b="0"/>
              <wp:wrapTight wrapText="bothSides">
                <wp:wrapPolygon edited="0">
                  <wp:start x="763" y="0"/>
                  <wp:lineTo x="763" y="20556"/>
                  <wp:lineTo x="4703" y="20556"/>
                  <wp:lineTo x="20719" y="17619"/>
                  <wp:lineTo x="20973" y="2937"/>
                  <wp:lineTo x="18939" y="979"/>
                  <wp:lineTo x="4703" y="0"/>
                  <wp:lineTo x="763" y="0"/>
                </wp:wrapPolygon>
              </wp:wrapTight>
              <wp:docPr id="1509743570" name="Εικόνα 1509743570" descr="Εικόνα που περιέχει στιγμιότυπο οθόνης, γραμματοσειρά, Μπελ ηλεκτρίκ, γραφικά&#10;&#10;Περιγραφή που δημιουργήθηκε αυτόματα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822806498" name="Εικόνα 822806498" descr="Εικόνα που περιέχει στιγμιότυπο οθόνης, γραμματοσειρά, Μπελ ηλεκτρίκ, γραφικά&#10;&#10;Περιγραφή που δημιουργήθηκε αυτόματα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237230" cy="42037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9060A9">
          <w:fldChar w:fldCharType="begin"/>
        </w:r>
        <w:r w:rsidR="009060A9">
          <w:instrText xml:space="preserve"> PAGE   \* MERGEFORMAT </w:instrText>
        </w:r>
        <w:r w:rsidR="009060A9">
          <w:fldChar w:fldCharType="separate"/>
        </w:r>
        <w:r w:rsidR="009060A9">
          <w:rPr>
            <w:noProof/>
          </w:rPr>
          <w:t>2</w:t>
        </w:r>
        <w:r w:rsidR="009060A9">
          <w:rPr>
            <w:noProof/>
          </w:rPr>
          <w:fldChar w:fldCharType="end"/>
        </w:r>
      </w:p>
    </w:sdtContent>
  </w:sdt>
  <w:p w14:paraId="64394B86" w14:textId="281140AA" w:rsidR="00721F01" w:rsidRPr="002C1442" w:rsidRDefault="00B36AF4" w:rsidP="00754B0C">
    <w:pPr>
      <w:pStyle w:val="Footer1"/>
      <w:ind w:left="720" w:firstLine="720"/>
      <w:jc w:val="center"/>
      <w:rPr>
        <w:lang w:val="en-US"/>
      </w:rPr>
    </w:pPr>
    <w:r>
      <w:rPr>
        <w:rFonts w:ascii="Tahoma" w:hAnsi="Tahoma" w:cs="Tahoma"/>
        <w:sz w:val="18"/>
        <w:szCs w:val="18"/>
      </w:rPr>
      <w:t xml:space="preserve">                  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45C91" w14:textId="77777777" w:rsidR="00BE3D1A" w:rsidRDefault="00BE3D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F5DA28" w14:textId="77777777" w:rsidR="00A02270" w:rsidRDefault="00A02270">
      <w:r>
        <w:separator/>
      </w:r>
    </w:p>
  </w:footnote>
  <w:footnote w:type="continuationSeparator" w:id="0">
    <w:p w14:paraId="73230E80" w14:textId="77777777" w:rsidR="00A02270" w:rsidRDefault="00A02270">
      <w:r>
        <w:continuationSeparator/>
      </w:r>
    </w:p>
  </w:footnote>
  <w:footnote w:type="continuationNotice" w:id="1">
    <w:p w14:paraId="742FBA3D" w14:textId="77777777" w:rsidR="00A02270" w:rsidRDefault="00A0227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AE0F9D" w14:textId="77777777" w:rsidR="00BE3D1A" w:rsidRDefault="00BE3D1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754B4F" w14:textId="1C184443" w:rsidR="005826A2" w:rsidRDefault="00DA7742">
    <w:pPr>
      <w:pStyle w:val="Header1"/>
    </w:pPr>
    <w:r w:rsidRPr="00DA7742">
      <w:rPr>
        <w:noProof/>
      </w:rPr>
      <w:drawing>
        <wp:inline distT="0" distB="0" distL="0" distR="0" wp14:anchorId="4AD4C324" wp14:editId="38504FB5">
          <wp:extent cx="1527103" cy="744855"/>
          <wp:effectExtent l="0" t="0" r="0" b="0"/>
          <wp:docPr id="168561964" name="Εικόνα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7882" cy="75986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BE3D1A">
      <w:tab/>
    </w:r>
    <w:r w:rsidR="00BE3D1A">
      <w:tab/>
    </w:r>
    <w:r w:rsidR="00BE3D1A">
      <w:tab/>
    </w:r>
    <w:r w:rsidR="00BE3D1A">
      <w:tab/>
    </w:r>
    <w:r w:rsidR="00BE3D1A">
      <w:tab/>
    </w:r>
    <w:r w:rsidR="00BE3D1A">
      <w:tab/>
    </w:r>
    <w:r w:rsidR="00BE3D1A">
      <w:tab/>
    </w:r>
    <w:r w:rsidR="00BE3D1A" w:rsidRPr="00C83038">
      <w:rPr>
        <w:rFonts w:ascii="Tahoma" w:hAnsi="Tahoma" w:cs="Tahoma"/>
        <w:sz w:val="18"/>
        <w:szCs w:val="18"/>
      </w:rPr>
      <w:t>Έκδοση</w:t>
    </w:r>
    <w:r w:rsidR="00BE3D1A" w:rsidRPr="00B65BAB">
      <w:rPr>
        <w:rFonts w:ascii="Tahoma" w:hAnsi="Tahoma" w:cs="Tahoma"/>
        <w:sz w:val="18"/>
        <w:szCs w:val="18"/>
        <w:lang w:val="en-US"/>
      </w:rPr>
      <w:t xml:space="preserve"> 01-202</w:t>
    </w:r>
    <w:r w:rsidR="00BE3D1A">
      <w:rPr>
        <w:rFonts w:ascii="Tahoma" w:hAnsi="Tahoma" w:cs="Tahoma"/>
        <w:sz w:val="18"/>
        <w:szCs w:val="18"/>
        <w:lang w:val="en-US"/>
      </w:rPr>
      <w:t>5</w:t>
    </w:r>
  </w:p>
  <w:p w14:paraId="0FD6F2C3" w14:textId="77777777" w:rsidR="00721F01" w:rsidRPr="002C1442" w:rsidRDefault="00721F01">
    <w:pPr>
      <w:pStyle w:val="Header1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BA6A37" w14:textId="77777777" w:rsidR="00BE3D1A" w:rsidRDefault="00BE3D1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3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Arial" w:hAnsi="Arial" w:cs="Aria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1" w15:restartNumberingAfterBreak="0">
    <w:nsid w:val="00000002"/>
    <w:multiLevelType w:val="multilevel"/>
    <w:tmpl w:val="00000002"/>
    <w:name w:val="WW8Num4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2" w15:restartNumberingAfterBreak="0">
    <w:nsid w:val="00000003"/>
    <w:multiLevelType w:val="multilevel"/>
    <w:tmpl w:val="00000003"/>
    <w:name w:val="WW8Num6"/>
    <w:lvl w:ilvl="0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2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3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4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5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6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7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8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</w:abstractNum>
  <w:abstractNum w:abstractNumId="3" w15:restartNumberingAfterBreak="0">
    <w:nsid w:val="00000004"/>
    <w:multiLevelType w:val="multilevel"/>
    <w:tmpl w:val="00000004"/>
    <w:name w:val="WW8Num7"/>
    <w:lvl w:ilvl="0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2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3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4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5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6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7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8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</w:abstractNum>
  <w:abstractNum w:abstractNumId="4" w15:restartNumberingAfterBreak="0">
    <w:nsid w:val="00000005"/>
    <w:multiLevelType w:val="multilevel"/>
    <w:tmpl w:val="00000005"/>
    <w:name w:val="WW8Num9"/>
    <w:lvl w:ilvl="0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2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3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4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5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6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7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8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</w:abstractNum>
  <w:abstractNum w:abstractNumId="5" w15:restartNumberingAfterBreak="0">
    <w:nsid w:val="00000006"/>
    <w:multiLevelType w:val="multilevel"/>
    <w:tmpl w:val="00000006"/>
    <w:name w:val="WW8Num12"/>
    <w:lvl w:ilvl="0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2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3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4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5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6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7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8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00000008"/>
    <w:multiLevelType w:val="multilevel"/>
    <w:tmpl w:val="00000008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Arial" w:hAnsi="Arial" w:cs="Aria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8" w15:restartNumberingAfterBreak="0">
    <w:nsid w:val="00000009"/>
    <w:multiLevelType w:val="multilevel"/>
    <w:tmpl w:val="00000009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9" w15:restartNumberingAfterBreak="0">
    <w:nsid w:val="0CD8603F"/>
    <w:multiLevelType w:val="hybridMultilevel"/>
    <w:tmpl w:val="190A1C5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9320C6"/>
    <w:multiLevelType w:val="hybridMultilevel"/>
    <w:tmpl w:val="E9B0A64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6811834">
    <w:abstractNumId w:val="0"/>
  </w:num>
  <w:num w:numId="2" w16cid:durableId="990449823">
    <w:abstractNumId w:val="1"/>
  </w:num>
  <w:num w:numId="3" w16cid:durableId="1387295016">
    <w:abstractNumId w:val="2"/>
  </w:num>
  <w:num w:numId="4" w16cid:durableId="1643465337">
    <w:abstractNumId w:val="3"/>
  </w:num>
  <w:num w:numId="5" w16cid:durableId="1992052385">
    <w:abstractNumId w:val="4"/>
  </w:num>
  <w:num w:numId="6" w16cid:durableId="572158979">
    <w:abstractNumId w:val="5"/>
  </w:num>
  <w:num w:numId="7" w16cid:durableId="1493060959">
    <w:abstractNumId w:val="6"/>
  </w:num>
  <w:num w:numId="8" w16cid:durableId="2005355592">
    <w:abstractNumId w:val="7"/>
  </w:num>
  <w:num w:numId="9" w16cid:durableId="1462113376">
    <w:abstractNumId w:val="8"/>
  </w:num>
  <w:num w:numId="10" w16cid:durableId="1553612163">
    <w:abstractNumId w:val="9"/>
  </w:num>
  <w:num w:numId="11" w16cid:durableId="17769875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"/>
  <w:drawingGridHorizontalSpacing w:val="100"/>
  <w:drawingGridVerticalSpacing w:val="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2EA"/>
    <w:rsid w:val="00005B02"/>
    <w:rsid w:val="000135B7"/>
    <w:rsid w:val="000247D2"/>
    <w:rsid w:val="00044E70"/>
    <w:rsid w:val="0005217A"/>
    <w:rsid w:val="00052DA4"/>
    <w:rsid w:val="00063284"/>
    <w:rsid w:val="000929F2"/>
    <w:rsid w:val="000A2FFD"/>
    <w:rsid w:val="000B7116"/>
    <w:rsid w:val="000D424F"/>
    <w:rsid w:val="000D74B8"/>
    <w:rsid w:val="000F4A00"/>
    <w:rsid w:val="000F60FB"/>
    <w:rsid w:val="001138F0"/>
    <w:rsid w:val="0012336A"/>
    <w:rsid w:val="00142161"/>
    <w:rsid w:val="001977BC"/>
    <w:rsid w:val="001A304E"/>
    <w:rsid w:val="001A328F"/>
    <w:rsid w:val="001B5589"/>
    <w:rsid w:val="001B78B4"/>
    <w:rsid w:val="001C5953"/>
    <w:rsid w:val="001E1B6C"/>
    <w:rsid w:val="001F6193"/>
    <w:rsid w:val="002070F9"/>
    <w:rsid w:val="0024363F"/>
    <w:rsid w:val="00270657"/>
    <w:rsid w:val="00276048"/>
    <w:rsid w:val="002C1442"/>
    <w:rsid w:val="002D0A60"/>
    <w:rsid w:val="002D7C56"/>
    <w:rsid w:val="00343777"/>
    <w:rsid w:val="00355030"/>
    <w:rsid w:val="00362051"/>
    <w:rsid w:val="00386FC5"/>
    <w:rsid w:val="003B71F4"/>
    <w:rsid w:val="003C3353"/>
    <w:rsid w:val="003E45C0"/>
    <w:rsid w:val="00405961"/>
    <w:rsid w:val="00425919"/>
    <w:rsid w:val="0044790C"/>
    <w:rsid w:val="00457220"/>
    <w:rsid w:val="004C2B8F"/>
    <w:rsid w:val="004C6C88"/>
    <w:rsid w:val="004E302F"/>
    <w:rsid w:val="004E6D3B"/>
    <w:rsid w:val="004F4500"/>
    <w:rsid w:val="004F7320"/>
    <w:rsid w:val="005220AB"/>
    <w:rsid w:val="0053259A"/>
    <w:rsid w:val="00533961"/>
    <w:rsid w:val="00562C7D"/>
    <w:rsid w:val="00574EB7"/>
    <w:rsid w:val="0057781A"/>
    <w:rsid w:val="005826A2"/>
    <w:rsid w:val="00583EFE"/>
    <w:rsid w:val="005B2502"/>
    <w:rsid w:val="005C23A8"/>
    <w:rsid w:val="005C38F3"/>
    <w:rsid w:val="005C4343"/>
    <w:rsid w:val="005E22F0"/>
    <w:rsid w:val="005F5353"/>
    <w:rsid w:val="00626E2A"/>
    <w:rsid w:val="0067374E"/>
    <w:rsid w:val="006C7A3A"/>
    <w:rsid w:val="006C7C9C"/>
    <w:rsid w:val="00706D05"/>
    <w:rsid w:val="00721F01"/>
    <w:rsid w:val="00754B0C"/>
    <w:rsid w:val="00756F3C"/>
    <w:rsid w:val="0077313C"/>
    <w:rsid w:val="00794EBB"/>
    <w:rsid w:val="007A0D1A"/>
    <w:rsid w:val="007A6DDE"/>
    <w:rsid w:val="007A7C27"/>
    <w:rsid w:val="007B6099"/>
    <w:rsid w:val="007D25B1"/>
    <w:rsid w:val="007E3D7B"/>
    <w:rsid w:val="008631DA"/>
    <w:rsid w:val="00864F6D"/>
    <w:rsid w:val="00880C4F"/>
    <w:rsid w:val="00882486"/>
    <w:rsid w:val="00891597"/>
    <w:rsid w:val="008A2A6B"/>
    <w:rsid w:val="008F4AE5"/>
    <w:rsid w:val="008F6B1D"/>
    <w:rsid w:val="008F6D0E"/>
    <w:rsid w:val="00904B6A"/>
    <w:rsid w:val="009060A9"/>
    <w:rsid w:val="00907D87"/>
    <w:rsid w:val="0091097E"/>
    <w:rsid w:val="00930909"/>
    <w:rsid w:val="009665CF"/>
    <w:rsid w:val="0099104E"/>
    <w:rsid w:val="009A1984"/>
    <w:rsid w:val="009A484F"/>
    <w:rsid w:val="009B30E6"/>
    <w:rsid w:val="009C3CBB"/>
    <w:rsid w:val="00A02270"/>
    <w:rsid w:val="00A22D26"/>
    <w:rsid w:val="00A230A2"/>
    <w:rsid w:val="00A246F8"/>
    <w:rsid w:val="00A316E4"/>
    <w:rsid w:val="00A379ED"/>
    <w:rsid w:val="00A57F88"/>
    <w:rsid w:val="00A60581"/>
    <w:rsid w:val="00A8503F"/>
    <w:rsid w:val="00A9003E"/>
    <w:rsid w:val="00A92C31"/>
    <w:rsid w:val="00AA0B30"/>
    <w:rsid w:val="00AA3785"/>
    <w:rsid w:val="00AD6368"/>
    <w:rsid w:val="00AE6A8C"/>
    <w:rsid w:val="00AF7F3C"/>
    <w:rsid w:val="00B33C76"/>
    <w:rsid w:val="00B36AF4"/>
    <w:rsid w:val="00B66025"/>
    <w:rsid w:val="00B7529D"/>
    <w:rsid w:val="00BB6DF7"/>
    <w:rsid w:val="00BE1542"/>
    <w:rsid w:val="00BE25D4"/>
    <w:rsid w:val="00BE3D1A"/>
    <w:rsid w:val="00C026D6"/>
    <w:rsid w:val="00C45E6F"/>
    <w:rsid w:val="00C524D0"/>
    <w:rsid w:val="00C53293"/>
    <w:rsid w:val="00C81DC8"/>
    <w:rsid w:val="00C83CCF"/>
    <w:rsid w:val="00C87C76"/>
    <w:rsid w:val="00CB7241"/>
    <w:rsid w:val="00CF36C5"/>
    <w:rsid w:val="00CF7B74"/>
    <w:rsid w:val="00D12036"/>
    <w:rsid w:val="00D6462E"/>
    <w:rsid w:val="00D94C1A"/>
    <w:rsid w:val="00D96329"/>
    <w:rsid w:val="00DA300E"/>
    <w:rsid w:val="00DA7742"/>
    <w:rsid w:val="00DB3869"/>
    <w:rsid w:val="00DB3997"/>
    <w:rsid w:val="00DB6F9B"/>
    <w:rsid w:val="00DF1E3D"/>
    <w:rsid w:val="00DF56F7"/>
    <w:rsid w:val="00E02248"/>
    <w:rsid w:val="00E40221"/>
    <w:rsid w:val="00E57421"/>
    <w:rsid w:val="00E75A33"/>
    <w:rsid w:val="00E84074"/>
    <w:rsid w:val="00EA7859"/>
    <w:rsid w:val="00ED0EA3"/>
    <w:rsid w:val="00ED3C97"/>
    <w:rsid w:val="00ED4C7F"/>
    <w:rsid w:val="00EE297A"/>
    <w:rsid w:val="00F33978"/>
    <w:rsid w:val="00F432EA"/>
    <w:rsid w:val="00F512C2"/>
    <w:rsid w:val="00F77708"/>
    <w:rsid w:val="00FC13A0"/>
    <w:rsid w:val="00FD3A36"/>
    <w:rsid w:val="00FE138C"/>
    <w:rsid w:val="04BB0B82"/>
    <w:rsid w:val="0B2E6D40"/>
    <w:rsid w:val="10C45172"/>
    <w:rsid w:val="171A35F7"/>
    <w:rsid w:val="1A761A82"/>
    <w:rsid w:val="3A49DC09"/>
    <w:rsid w:val="3AC8CC7A"/>
    <w:rsid w:val="3ACA5AF1"/>
    <w:rsid w:val="45710ECD"/>
    <w:rsid w:val="489E6DEF"/>
    <w:rsid w:val="4EC92E7C"/>
    <w:rsid w:val="4EFAB0A4"/>
    <w:rsid w:val="51734180"/>
    <w:rsid w:val="534BE355"/>
    <w:rsid w:val="625F65A0"/>
    <w:rsid w:val="65610A16"/>
    <w:rsid w:val="6FD62CB1"/>
    <w:rsid w:val="79AC89EC"/>
    <w:rsid w:val="7BA45402"/>
    <w:rsid w:val="7BF10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63183308"/>
  <w15:chartTrackingRefBased/>
  <w15:docId w15:val="{1F6E07C2-5461-4AF3-973A-C0FDC3564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rFonts w:eastAsia="SimSun"/>
      <w:kern w:val="1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Arial" w:eastAsia="SimSun" w:hAnsi="Arial" w:cs="Arial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5z0">
    <w:name w:val="WW8Num5z0"/>
    <w:rPr>
      <w:rFonts w:ascii="Arial" w:eastAsia="SimSun" w:hAnsi="Arial" w:cs="Arial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WW8Num6z0">
    <w:name w:val="WW8Num6z0"/>
    <w:rPr>
      <w:rFonts w:ascii="OpenSymbol" w:eastAsia="OpenSymbol" w:hAnsi="OpenSymbol" w:cs="OpenSymbol"/>
    </w:rPr>
  </w:style>
  <w:style w:type="character" w:customStyle="1" w:styleId="WW8Num7z0">
    <w:name w:val="WW8Num7z0"/>
    <w:rPr>
      <w:rFonts w:ascii="OpenSymbol" w:eastAsia="OpenSymbol" w:hAnsi="OpenSymbol" w:cs="OpenSymbol"/>
    </w:rPr>
  </w:style>
  <w:style w:type="character" w:customStyle="1" w:styleId="WW8Num8z0">
    <w:name w:val="WW8Num8z0"/>
    <w:rPr>
      <w:rFonts w:ascii="Arial" w:eastAsia="SimSun" w:hAnsi="Arial" w:cs="Aria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9z0">
    <w:name w:val="WW8Num9z0"/>
    <w:rPr>
      <w:rFonts w:ascii="OpenSymbol" w:eastAsia="OpenSymbol" w:hAnsi="OpenSymbol" w:cs="OpenSymbol"/>
    </w:rPr>
  </w:style>
  <w:style w:type="character" w:customStyle="1" w:styleId="WW8Num10z0">
    <w:name w:val="WW8Num10z0"/>
    <w:rPr>
      <w:rFonts w:ascii="Arial" w:eastAsia="SimSu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Arial" w:eastAsia="SimSun" w:hAnsi="Arial" w:cs="Aria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12z0">
    <w:name w:val="WW8Num12z0"/>
    <w:rPr>
      <w:rFonts w:ascii="OpenSymbol" w:eastAsia="OpenSymbol" w:hAnsi="OpenSymbol" w:cs="OpenSymbol"/>
    </w:rPr>
  </w:style>
  <w:style w:type="character" w:customStyle="1" w:styleId="WW8Num13z0">
    <w:name w:val="WW8Num13z0"/>
    <w:rPr>
      <w:rFonts w:ascii="Arial" w:eastAsia="SimSun" w:hAnsi="Arial" w:cs="Arial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3z3">
    <w:name w:val="WW8Num13z3"/>
    <w:rPr>
      <w:rFonts w:ascii="Symbol" w:hAnsi="Symbol" w:cs="Symbol"/>
    </w:rPr>
  </w:style>
  <w:style w:type="character" w:customStyle="1" w:styleId="1">
    <w:name w:val="Προεπιλεγμένη γραμματοσειρά1"/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Char">
    <w:name w:val="Κεφαλίδα Char"/>
    <w:rPr>
      <w:sz w:val="24"/>
      <w:szCs w:val="24"/>
      <w:lang w:val="el-GR" w:eastAsia="zh-CN"/>
    </w:rPr>
  </w:style>
  <w:style w:type="character" w:customStyle="1" w:styleId="Char0">
    <w:name w:val="Υποσέλιδο Char"/>
    <w:rPr>
      <w:sz w:val="24"/>
      <w:szCs w:val="24"/>
      <w:lang w:val="el-GR" w:eastAsia="zh-CN"/>
    </w:rPr>
  </w:style>
  <w:style w:type="character" w:customStyle="1" w:styleId="Char1">
    <w:name w:val="Κείμενο πλαισίου Char"/>
    <w:rPr>
      <w:rFonts w:ascii="Tahoma" w:hAnsi="Tahoma" w:cs="Tahoma"/>
      <w:sz w:val="16"/>
      <w:szCs w:val="16"/>
      <w:lang w:eastAsia="zh-CN"/>
    </w:rPr>
  </w:style>
  <w:style w:type="character" w:customStyle="1" w:styleId="ListLabel1">
    <w:name w:val="ListLabel 1"/>
    <w:rPr>
      <w:rFonts w:eastAsia="SimSun" w:cs="Arial"/>
    </w:rPr>
  </w:style>
  <w:style w:type="character" w:customStyle="1" w:styleId="ListLabel2">
    <w:name w:val="ListLabel 2"/>
    <w:rPr>
      <w:rFonts w:cs="Courier New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Char10">
    <w:name w:val="Κεφαλίδα Char1"/>
    <w:basedOn w:val="1"/>
  </w:style>
  <w:style w:type="character" w:customStyle="1" w:styleId="Char11">
    <w:name w:val="Υποσέλιδο Char1"/>
    <w:basedOn w:val="1"/>
  </w:style>
  <w:style w:type="paragraph" w:customStyle="1" w:styleId="a">
    <w:name w:val="Επικεφαλίδα"/>
    <w:basedOn w:val="Normal"/>
    <w:next w:val="BodyText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pPr>
      <w:spacing w:after="140" w:line="288" w:lineRule="auto"/>
    </w:pPr>
  </w:style>
  <w:style w:type="paragraph" w:styleId="List">
    <w:name w:val="List"/>
    <w:basedOn w:val="Textbody"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a0">
    <w:name w:val="Ευρετήριο"/>
    <w:basedOn w:val="Normal"/>
    <w:pPr>
      <w:suppressLineNumbers/>
    </w:pPr>
    <w:rPr>
      <w:rFonts w:cs="Arial"/>
    </w:rPr>
  </w:style>
  <w:style w:type="paragraph" w:customStyle="1" w:styleId="Standard">
    <w:name w:val="Standard"/>
    <w:pPr>
      <w:suppressAutoHyphens/>
      <w:textAlignment w:val="baseline"/>
    </w:pPr>
    <w:rPr>
      <w:rFonts w:eastAsia="SimSun"/>
      <w:kern w:val="1"/>
      <w:sz w:val="24"/>
      <w:szCs w:val="24"/>
      <w:lang w:eastAsia="zh-CN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 Unicode MS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customStyle="1" w:styleId="Caption1">
    <w:name w:val="Caption1"/>
    <w:basedOn w:val="Standard"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Standard"/>
    <w:pPr>
      <w:suppressLineNumbers/>
    </w:pPr>
    <w:rPr>
      <w:rFonts w:cs="Arial Unicode MS"/>
    </w:rPr>
  </w:style>
  <w:style w:type="paragraph" w:customStyle="1" w:styleId="Heading11">
    <w:name w:val="Heading 11"/>
    <w:basedOn w:val="Standard"/>
    <w:next w:val="Textbody"/>
    <w:pPr>
      <w:spacing w:before="100" w:after="100"/>
    </w:pPr>
    <w:rPr>
      <w:b/>
      <w:bCs/>
      <w:sz w:val="48"/>
      <w:szCs w:val="48"/>
    </w:rPr>
  </w:style>
  <w:style w:type="paragraph" w:customStyle="1" w:styleId="10">
    <w:name w:val="Παράγραφος λίστας1"/>
    <w:basedOn w:val="Standard"/>
    <w:qFormat/>
    <w:pPr>
      <w:spacing w:after="160" w:line="254" w:lineRule="auto"/>
      <w:ind w:left="720"/>
    </w:pPr>
    <w:rPr>
      <w:rFonts w:ascii="Calibri" w:eastAsia="Calibri" w:hAnsi="Calibri" w:cs="Calibri"/>
      <w:sz w:val="22"/>
      <w:szCs w:val="22"/>
      <w:lang w:val="en-GB"/>
    </w:rPr>
  </w:style>
  <w:style w:type="paragraph" w:customStyle="1" w:styleId="Header1">
    <w:name w:val="Header1"/>
    <w:basedOn w:val="Standard"/>
    <w:pPr>
      <w:suppressLineNumbers/>
    </w:pPr>
  </w:style>
  <w:style w:type="paragraph" w:customStyle="1" w:styleId="Footer1">
    <w:name w:val="Footer1"/>
    <w:basedOn w:val="Standard"/>
    <w:pPr>
      <w:suppressLineNumbers/>
    </w:pPr>
  </w:style>
  <w:style w:type="paragraph" w:styleId="Balloo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customStyle="1" w:styleId="a1">
    <w:name w:val="Περιεχόμενα πίνακα"/>
    <w:basedOn w:val="Normal"/>
    <w:pPr>
      <w:suppressLineNumbers/>
    </w:pPr>
  </w:style>
  <w:style w:type="paragraph" w:customStyle="1" w:styleId="a2">
    <w:name w:val="Επικεφαλίδα πίνακα"/>
    <w:basedOn w:val="a1"/>
    <w:pPr>
      <w:jc w:val="center"/>
    </w:pPr>
    <w:rPr>
      <w:b/>
      <w:bCs/>
    </w:rPr>
  </w:style>
  <w:style w:type="paragraph" w:styleId="NormalWeb">
    <w:name w:val="Normal (Web)"/>
    <w:basedOn w:val="Normal"/>
    <w:rsid w:val="007A0D1A"/>
    <w:pPr>
      <w:widowControl/>
      <w:suppressAutoHyphens w:val="0"/>
      <w:spacing w:before="100" w:beforeAutospacing="1" w:after="100" w:afterAutospacing="1"/>
      <w:textAlignment w:val="auto"/>
    </w:pPr>
    <w:rPr>
      <w:kern w:val="0"/>
      <w:sz w:val="24"/>
      <w:szCs w:val="24"/>
    </w:rPr>
  </w:style>
  <w:style w:type="character" w:styleId="Strong">
    <w:name w:val="Strong"/>
    <w:qFormat/>
    <w:rsid w:val="007A0D1A"/>
    <w:rPr>
      <w:b/>
      <w:bCs/>
    </w:rPr>
  </w:style>
  <w:style w:type="table" w:styleId="TableGrid">
    <w:name w:val="Table Grid"/>
    <w:basedOn w:val="TableNormal"/>
    <w:uiPriority w:val="39"/>
    <w:rsid w:val="0005217A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D4C7F"/>
    <w:rPr>
      <w:rFonts w:eastAsia="SimSun"/>
      <w:kern w:val="1"/>
      <w:lang w:eastAsia="zh-CN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099"/>
    <w:pPr>
      <w:textAlignment w:val="auto"/>
    </w:pPr>
    <w:rPr>
      <w:kern w:val="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099"/>
    <w:rPr>
      <w:rFonts w:eastAsia="SimSun"/>
      <w:kern w:val="2"/>
      <w:lang w:eastAsia="zh-CN"/>
    </w:rPr>
  </w:style>
  <w:style w:type="character" w:styleId="CommentReference">
    <w:name w:val="annotation reference"/>
    <w:uiPriority w:val="99"/>
    <w:semiHidden/>
    <w:unhideWhenUsed/>
    <w:rsid w:val="007B6099"/>
    <w:rPr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9060A9"/>
    <w:rPr>
      <w:rFonts w:eastAsia="SimSun"/>
      <w:kern w:val="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934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678E3E7024E4ADC943A421AEEFEE4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5CF285-C3E6-4550-AC9A-1B6D37C1C74D}"/>
      </w:docPartPr>
      <w:docPartBody>
        <w:p w:rsidR="000B6E41" w:rsidRDefault="00C83CCF" w:rsidP="00C83CCF">
          <w:pPr>
            <w:pStyle w:val="1678E3E7024E4ADC943A421AEEFEE4AE"/>
          </w:pPr>
          <w:r w:rsidRPr="000064D1">
            <w:rPr>
              <w:rStyle w:val="PlaceholderText"/>
            </w:rPr>
            <w:t>Επιλέξτε ένα στοιχείο.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Sitka Small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A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336A"/>
    <w:rsid w:val="000579A4"/>
    <w:rsid w:val="000B6E41"/>
    <w:rsid w:val="000D424F"/>
    <w:rsid w:val="0012336A"/>
    <w:rsid w:val="001B5589"/>
    <w:rsid w:val="00353DDE"/>
    <w:rsid w:val="00355030"/>
    <w:rsid w:val="00496C20"/>
    <w:rsid w:val="004F4500"/>
    <w:rsid w:val="00574EB7"/>
    <w:rsid w:val="005C38F3"/>
    <w:rsid w:val="005C4343"/>
    <w:rsid w:val="005F5353"/>
    <w:rsid w:val="00743615"/>
    <w:rsid w:val="00864F6D"/>
    <w:rsid w:val="00931D24"/>
    <w:rsid w:val="00A926FD"/>
    <w:rsid w:val="00AD6368"/>
    <w:rsid w:val="00AE5D39"/>
    <w:rsid w:val="00B7529D"/>
    <w:rsid w:val="00C83CCF"/>
    <w:rsid w:val="00E57421"/>
    <w:rsid w:val="00E90111"/>
    <w:rsid w:val="00ED0EA3"/>
    <w:rsid w:val="00ED3C97"/>
    <w:rsid w:val="00F76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83CCF"/>
    <w:rPr>
      <w:color w:val="808080"/>
    </w:rPr>
  </w:style>
  <w:style w:type="paragraph" w:customStyle="1" w:styleId="1678E3E7024E4ADC943A421AEEFEE4AE">
    <w:name w:val="1678E3E7024E4ADC943A421AEEFEE4AE"/>
    <w:rsid w:val="00C83CC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Έγγραφο" ma:contentTypeID="0x01010065628612E93D1244B06C9518096CC766" ma:contentTypeVersion="20" ma:contentTypeDescription="Δημιουργία νέου εγγράφου" ma:contentTypeScope="" ma:versionID="c6d3232ed5d26cf6828d6ed9f96267ec">
  <xsd:schema xmlns:xsd="http://www.w3.org/2001/XMLSchema" xmlns:xs="http://www.w3.org/2001/XMLSchema" xmlns:p="http://schemas.microsoft.com/office/2006/metadata/properties" xmlns:ns1="http://schemas.microsoft.com/sharepoint/v3" xmlns:ns2="b21e8101-1029-48dc-9d33-92bdf86164df" xmlns:ns3="ccdca2c6-f5ac-44a6-92f9-2f08495de659" targetNamespace="http://schemas.microsoft.com/office/2006/metadata/properties" ma:root="true" ma:fieldsID="cb3e7e69f9cf1c8f833a256283cc44a5" ns1:_="" ns2:_="" ns3:_="">
    <xsd:import namespace="http://schemas.microsoft.com/sharepoint/v3"/>
    <xsd:import namespace="b21e8101-1029-48dc-9d33-92bdf86164df"/>
    <xsd:import namespace="ccdca2c6-f5ac-44a6-92f9-2f08495de6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Ιδιότητες Ενοποιημένης Πολιτικής Συμμόρφωσης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Ενέργεια περιβάλλοντος εργασίας χρήστη της Ενοποιημένης Πολιτικής Συμμόρφωσης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e8101-1029-48dc-9d33-92bdf86164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Ετικέτες εικόνας" ma:readOnly="false" ma:fieldId="{5cf76f15-5ced-4ddc-b409-7134ff3c332f}" ma:taxonomyMulti="true" ma:sspId="71ffcd1c-9fc4-4600-a7bb-478e76d53e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dca2c6-f5ac-44a6-92f9-2f08495de65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Κοινή χρήση με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Κοινή χρήση με λεπτομέρειες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4dad8be-8546-4006-9978-4074164928dd}" ma:internalName="TaxCatchAll" ma:showField="CatchAllData" ma:web="ccdca2c6-f5ac-44a6-92f9-2f08495de6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Τύπος περιεχομένου"/>
        <xsd:element ref="dc:title" minOccurs="0" maxOccurs="1" ma:index="4" ma:displayName="Τίτλο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b21e8101-1029-48dc-9d33-92bdf86164df">
      <Terms xmlns="http://schemas.microsoft.com/office/infopath/2007/PartnerControls"/>
    </lcf76f155ced4ddcb4097134ff3c332f>
    <TaxCatchAll xmlns="ccdca2c6-f5ac-44a6-92f9-2f08495de659" xsi:nil="true"/>
  </documentManagement>
</p:properties>
</file>

<file path=customXml/itemProps1.xml><?xml version="1.0" encoding="utf-8"?>
<ds:datastoreItem xmlns:ds="http://schemas.openxmlformats.org/officeDocument/2006/customXml" ds:itemID="{C6B69F6A-8A8D-45FF-B30C-C637D9B254B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72F904F-AE3D-4614-843E-C7C9BF9A19D1}"/>
</file>

<file path=customXml/itemProps3.xml><?xml version="1.0" encoding="utf-8"?>
<ds:datastoreItem xmlns:ds="http://schemas.openxmlformats.org/officeDocument/2006/customXml" ds:itemID="{4688D84E-FBF5-4FD8-993D-CC541D36B1F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b21e8101-1029-48dc-9d33-92bdf86164df"/>
    <ds:schemaRef ds:uri="ccdca2c6-f5ac-44a6-92f9-2f08495de65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290</Words>
  <Characters>1653</Characters>
  <Application>Microsoft Office Word</Application>
  <DocSecurity>0</DocSecurity>
  <Lines>13</Lines>
  <Paragraphs>3</Paragraphs>
  <ScaleCrop>false</ScaleCrop>
  <Company/>
  <LinksUpToDate>false</LinksUpToDate>
  <CharactersWithSpaces>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ΙΑΤΡΙΚΗ ΚΑΙ ΨΥΧΟΚΟΙΝΩΝΙΚΗ ΦΟΡΜΑ ΑΞΙΟΛΟΓΗΣΗΣ ΕΥΑΛΩΤΟΤΗΤΑΣ</dc:title>
  <dc:subject/>
  <dc:creator>philos</dc:creator>
  <cp:keywords/>
  <cp:lastModifiedBy>Τμήμα Διαδικασιών &amp; Εκπαίδευσης</cp:lastModifiedBy>
  <cp:revision>13</cp:revision>
  <cp:lastPrinted>2018-07-25T09:26:00Z</cp:lastPrinted>
  <dcterms:created xsi:type="dcterms:W3CDTF">2024-10-25T13:51:00Z</dcterms:created>
  <dcterms:modified xsi:type="dcterms:W3CDTF">2025-05-21T10:31:00Z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GrammarlyDocumentId">
    <vt:lpwstr>56817d55e867f58bc6a86860b2aafd11b0acc4c19a46d08c783e4cf51089da63</vt:lpwstr>
  </property>
  <property fmtid="{D5CDD505-2E9C-101B-9397-08002B2CF9AE}" pid="9" name="ContentTypeId">
    <vt:lpwstr>0x01010065628612E93D1244B06C9518096CC766</vt:lpwstr>
  </property>
  <property fmtid="{D5CDD505-2E9C-101B-9397-08002B2CF9AE}" pid="10" name="MediaServiceImageTags">
    <vt:lpwstr/>
  </property>
  <property fmtid="{D5CDD505-2E9C-101B-9397-08002B2CF9AE}" pid="11" name="MSIP_Label_2059aa38-f392-4105-be92-628035578272_Enabled">
    <vt:lpwstr>true</vt:lpwstr>
  </property>
  <property fmtid="{D5CDD505-2E9C-101B-9397-08002B2CF9AE}" pid="12" name="MSIP_Label_2059aa38-f392-4105-be92-628035578272_SetDate">
    <vt:lpwstr>2024-10-07T10:59:07Z</vt:lpwstr>
  </property>
  <property fmtid="{D5CDD505-2E9C-101B-9397-08002B2CF9AE}" pid="13" name="MSIP_Label_2059aa38-f392-4105-be92-628035578272_Method">
    <vt:lpwstr>Standard</vt:lpwstr>
  </property>
  <property fmtid="{D5CDD505-2E9C-101B-9397-08002B2CF9AE}" pid="14" name="MSIP_Label_2059aa38-f392-4105-be92-628035578272_Name">
    <vt:lpwstr>IOMLb0020IN123173</vt:lpwstr>
  </property>
  <property fmtid="{D5CDD505-2E9C-101B-9397-08002B2CF9AE}" pid="15" name="MSIP_Label_2059aa38-f392-4105-be92-628035578272_SiteId">
    <vt:lpwstr>1588262d-23fb-43b4-bd6e-bce49c8e6186</vt:lpwstr>
  </property>
  <property fmtid="{D5CDD505-2E9C-101B-9397-08002B2CF9AE}" pid="16" name="MSIP_Label_2059aa38-f392-4105-be92-628035578272_ActionId">
    <vt:lpwstr>daf4719d-32b7-495a-a508-0dd9b6892cf5</vt:lpwstr>
  </property>
  <property fmtid="{D5CDD505-2E9C-101B-9397-08002B2CF9AE}" pid="17" name="MSIP_Label_2059aa38-f392-4105-be92-628035578272_ContentBits">
    <vt:lpwstr>0</vt:lpwstr>
  </property>
</Properties>
</file>